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770021" w14:textId="77777777" w:rsidR="00D9614F" w:rsidRDefault="00D9614F" w:rsidP="00D9614F">
      <w:pPr>
        <w:autoSpaceDE w:val="0"/>
        <w:autoSpaceDN w:val="0"/>
        <w:adjustRightInd w:val="0"/>
        <w:ind w:left="1440"/>
        <w:rPr>
          <w:rFonts w:ascii="Arial" w:hAnsi="Arial" w:cs="Arial"/>
          <w:color w:val="000000"/>
        </w:rPr>
      </w:pPr>
    </w:p>
    <w:p w14:paraId="2B4CEA1A" w14:textId="77777777" w:rsidR="00D9614F" w:rsidRDefault="00D9614F" w:rsidP="00D9614F">
      <w:pPr>
        <w:tabs>
          <w:tab w:val="right" w:pos="10780"/>
        </w:tabs>
        <w:autoSpaceDE w:val="0"/>
        <w:autoSpaceDN w:val="0"/>
        <w:adjustRightInd w:val="0"/>
        <w:ind w:right="-2146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Jewell Marie Nance</w:t>
      </w:r>
    </w:p>
    <w:p w14:paraId="083D5B1D" w14:textId="77777777" w:rsidR="00D20EF9" w:rsidRDefault="00D20EF9" w:rsidP="00C61142">
      <w:pPr>
        <w:tabs>
          <w:tab w:val="right" w:pos="10780"/>
        </w:tabs>
        <w:autoSpaceDE w:val="0"/>
        <w:autoSpaceDN w:val="0"/>
        <w:adjustRightInd w:val="0"/>
        <w:ind w:right="-2146"/>
        <w:jc w:val="center"/>
        <w:rPr>
          <w:rFonts w:ascii="Trebuchet MS" w:hAnsi="Trebuchet MS" w:cs="Trebuchet MS"/>
          <w:color w:val="000000"/>
          <w:sz w:val="22"/>
          <w:szCs w:val="22"/>
        </w:rPr>
      </w:pPr>
    </w:p>
    <w:p w14:paraId="7C9C48A2" w14:textId="0B63A1A8" w:rsidR="00441CED" w:rsidRDefault="00D9614F" w:rsidP="00C61142">
      <w:pPr>
        <w:tabs>
          <w:tab w:val="right" w:pos="10780"/>
        </w:tabs>
        <w:autoSpaceDE w:val="0"/>
        <w:autoSpaceDN w:val="0"/>
        <w:adjustRightInd w:val="0"/>
        <w:ind w:right="-2146"/>
        <w:jc w:val="center"/>
        <w:rPr>
          <w:rStyle w:val="Hyperlink"/>
          <w:rFonts w:ascii="Times New Roman" w:hAnsi="Times New Roman" w:cs="Times New Roman"/>
          <w:sz w:val="22"/>
          <w:szCs w:val="22"/>
        </w:rPr>
      </w:pPr>
      <w:r>
        <w:rPr>
          <w:rFonts w:ascii="Trebuchet MS" w:hAnsi="Trebuchet MS" w:cs="Trebuchet MS"/>
          <w:color w:val="000000"/>
          <w:sz w:val="22"/>
          <w:szCs w:val="22"/>
        </w:rPr>
        <w:t>|</w:t>
      </w:r>
      <w:r w:rsidR="00AE267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hyperlink r:id="rId7" w:history="1">
        <w:r w:rsidR="00046BEB" w:rsidRPr="008A734F">
          <w:rPr>
            <w:rStyle w:val="Hyperlink"/>
            <w:rFonts w:ascii="Times New Roman" w:hAnsi="Times New Roman" w:cs="Times New Roman"/>
            <w:sz w:val="22"/>
            <w:szCs w:val="22"/>
          </w:rPr>
          <w:t>JewellMNance@gmail.com</w:t>
        </w:r>
      </w:hyperlink>
    </w:p>
    <w:p w14:paraId="36740EFD" w14:textId="129B75E0" w:rsidR="00403A99" w:rsidRDefault="0011532E" w:rsidP="00C61142">
      <w:pPr>
        <w:tabs>
          <w:tab w:val="right" w:pos="10780"/>
        </w:tabs>
        <w:autoSpaceDE w:val="0"/>
        <w:autoSpaceDN w:val="0"/>
        <w:adjustRightInd w:val="0"/>
        <w:ind w:right="-2146"/>
        <w:jc w:val="center"/>
        <w:rPr>
          <w:rStyle w:val="Hyperlink"/>
          <w:rFonts w:ascii="Times New Roman" w:hAnsi="Times New Roman" w:cs="Times New Roman"/>
          <w:sz w:val="22"/>
          <w:szCs w:val="22"/>
        </w:rPr>
      </w:pPr>
      <w:r>
        <w:rPr>
          <w:rStyle w:val="Hyperlink"/>
          <w:rFonts w:ascii="Times New Roman" w:hAnsi="Times New Roman" w:cs="Times New Roman"/>
          <w:sz w:val="22"/>
          <w:szCs w:val="22"/>
        </w:rPr>
        <w:t xml:space="preserve">   301 642 8414</w:t>
      </w:r>
      <w:r w:rsidR="00AD1D8F">
        <w:rPr>
          <w:rStyle w:val="Hyperlink"/>
          <w:rFonts w:ascii="Times New Roman" w:hAnsi="Times New Roman" w:cs="Times New Roman"/>
          <w:sz w:val="22"/>
          <w:szCs w:val="22"/>
        </w:rPr>
        <w:t xml:space="preserve"> </w:t>
      </w:r>
    </w:p>
    <w:p w14:paraId="40BDA184" w14:textId="58320806" w:rsidR="00D9614F" w:rsidRPr="00C61142" w:rsidRDefault="00AD1D8F" w:rsidP="00C61142">
      <w:pPr>
        <w:tabs>
          <w:tab w:val="right" w:pos="10780"/>
        </w:tabs>
        <w:autoSpaceDE w:val="0"/>
        <w:autoSpaceDN w:val="0"/>
        <w:adjustRightInd w:val="0"/>
        <w:ind w:right="-2146"/>
        <w:jc w:val="center"/>
        <w:rPr>
          <w:rFonts w:ascii="Times New Roman" w:hAnsi="Times New Roman" w:cs="Times New Roman"/>
          <w:color w:val="0563C1" w:themeColor="hyperlink"/>
          <w:sz w:val="22"/>
          <w:szCs w:val="22"/>
          <w:u w:val="single"/>
        </w:rPr>
      </w:pPr>
      <w:r>
        <w:rPr>
          <w:rStyle w:val="Hyperlink"/>
          <w:rFonts w:ascii="Times New Roman" w:hAnsi="Times New Roman" w:cs="Times New Roman"/>
          <w:sz w:val="22"/>
          <w:szCs w:val="22"/>
        </w:rPr>
        <w:t>1306 Inland Dr</w:t>
      </w:r>
      <w:r w:rsidR="00D20EF9">
        <w:rPr>
          <w:rStyle w:val="Hyperlink"/>
          <w:rFonts w:ascii="Times New Roman" w:hAnsi="Times New Roman" w:cs="Times New Roman"/>
          <w:sz w:val="22"/>
          <w:szCs w:val="22"/>
        </w:rPr>
        <w:t xml:space="preserve">. </w:t>
      </w:r>
      <w:r w:rsidR="00441CED">
        <w:rPr>
          <w:rStyle w:val="Hyperlink"/>
          <w:rFonts w:ascii="Times New Roman" w:hAnsi="Times New Roman" w:cs="Times New Roman"/>
          <w:sz w:val="22"/>
          <w:szCs w:val="22"/>
        </w:rPr>
        <w:t>District Heights,</w:t>
      </w:r>
      <w:r w:rsidR="00C61142">
        <w:rPr>
          <w:rStyle w:val="Hyperlink"/>
          <w:rFonts w:ascii="Times New Roman" w:hAnsi="Times New Roman" w:cs="Times New Roman"/>
          <w:sz w:val="22"/>
          <w:szCs w:val="22"/>
        </w:rPr>
        <w:t xml:space="preserve"> </w:t>
      </w:r>
      <w:r>
        <w:rPr>
          <w:rStyle w:val="Hyperlink"/>
          <w:rFonts w:ascii="Times New Roman" w:hAnsi="Times New Roman" w:cs="Times New Roman"/>
          <w:sz w:val="22"/>
          <w:szCs w:val="22"/>
        </w:rPr>
        <w:t>Md</w:t>
      </w:r>
      <w:r w:rsidR="00441CED">
        <w:rPr>
          <w:rStyle w:val="Hyperlink"/>
          <w:rFonts w:ascii="Times New Roman" w:hAnsi="Times New Roman" w:cs="Times New Roman"/>
          <w:sz w:val="22"/>
          <w:szCs w:val="22"/>
        </w:rPr>
        <w:t xml:space="preserve"> 20747</w:t>
      </w:r>
    </w:p>
    <w:p w14:paraId="45EA1607" w14:textId="77777777" w:rsidR="00D9614F" w:rsidRDefault="00D9614F" w:rsidP="00D9614F">
      <w:pPr>
        <w:tabs>
          <w:tab w:val="right" w:pos="10780"/>
        </w:tabs>
        <w:autoSpaceDE w:val="0"/>
        <w:autoSpaceDN w:val="0"/>
        <w:adjustRightInd w:val="0"/>
        <w:ind w:right="-2146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Summary</w:t>
      </w:r>
    </w:p>
    <w:p w14:paraId="7F3EC5D6" w14:textId="50887279" w:rsidR="00D9614F" w:rsidRPr="00494D66" w:rsidRDefault="00B25EE1" w:rsidP="00494D66">
      <w:pPr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color w:val="000000"/>
          <w:u w:val="single" w:color="000000"/>
        </w:rPr>
      </w:pPr>
      <w:r>
        <w:rPr>
          <w:rFonts w:ascii="Times New Roman" w:hAnsi="Times New Roman" w:cs="Times New Roman"/>
          <w:color w:val="000000"/>
        </w:rPr>
        <w:t>A passionate</w:t>
      </w:r>
      <w:r w:rsidR="00D9614F">
        <w:rPr>
          <w:rFonts w:ascii="Times New Roman" w:hAnsi="Times New Roman" w:cs="Times New Roman"/>
          <w:color w:val="000000"/>
        </w:rPr>
        <w:t xml:space="preserve"> business student with a desire to seek an internship based </w:t>
      </w:r>
      <w:r w:rsidR="00836863">
        <w:rPr>
          <w:rFonts w:ascii="Times New Roman" w:hAnsi="Times New Roman" w:cs="Times New Roman"/>
          <w:color w:val="000000"/>
        </w:rPr>
        <w:t xml:space="preserve">in </w:t>
      </w:r>
      <w:r w:rsidR="00210B13">
        <w:rPr>
          <w:rFonts w:ascii="Times New Roman" w:hAnsi="Times New Roman" w:cs="Times New Roman"/>
          <w:color w:val="000000"/>
        </w:rPr>
        <w:t>business</w:t>
      </w:r>
      <w:r w:rsidR="00D9614F">
        <w:rPr>
          <w:rFonts w:ascii="Times New Roman" w:hAnsi="Times New Roman" w:cs="Times New Roman"/>
          <w:color w:val="000000"/>
        </w:rPr>
        <w:t xml:space="preserve">. Experienced in great leadership roles, giving oral presentations, writing, and editing documents. </w:t>
      </w:r>
      <w:r>
        <w:rPr>
          <w:rFonts w:ascii="Times New Roman" w:hAnsi="Times New Roman" w:cs="Times New Roman"/>
          <w:color w:val="000000"/>
        </w:rPr>
        <w:t>A hardworking</w:t>
      </w:r>
      <w:r w:rsidR="00D9614F">
        <w:rPr>
          <w:rFonts w:ascii="Times New Roman" w:hAnsi="Times New Roman" w:cs="Times New Roman"/>
          <w:color w:val="000000"/>
        </w:rPr>
        <w:t>, dedicated, trustworthy individual who work</w:t>
      </w:r>
      <w:r>
        <w:rPr>
          <w:rFonts w:ascii="Times New Roman" w:hAnsi="Times New Roman" w:cs="Times New Roman"/>
          <w:color w:val="000000"/>
        </w:rPr>
        <w:t>s well in a team setting and is open-minded</w:t>
      </w:r>
      <w:r w:rsidR="00D9614F">
        <w:rPr>
          <w:rFonts w:ascii="Times New Roman" w:hAnsi="Times New Roman" w:cs="Times New Roman"/>
          <w:color w:val="000000"/>
        </w:rPr>
        <w:t xml:space="preserve"> to cloning my skills and developing new skills</w:t>
      </w:r>
      <w:r w:rsidR="00D9614F">
        <w:rPr>
          <w:rFonts w:ascii="Times New Roman" w:hAnsi="Times New Roman" w:cs="Times New Roman"/>
          <w:color w:val="000000"/>
          <w:u w:val="single" w:color="000000"/>
        </w:rPr>
        <w:t>.</w:t>
      </w:r>
    </w:p>
    <w:p w14:paraId="2638B142" w14:textId="77777777" w:rsidR="00D9614F" w:rsidRDefault="00D9614F" w:rsidP="00D9614F">
      <w:pPr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color w:val="000000"/>
          <w:u w:color="000000"/>
        </w:rPr>
      </w:pPr>
    </w:p>
    <w:p w14:paraId="67F4F708" w14:textId="77777777" w:rsidR="00D9614F" w:rsidRDefault="00D9614F" w:rsidP="00D9614F">
      <w:pPr>
        <w:tabs>
          <w:tab w:val="right" w:pos="10780"/>
        </w:tabs>
        <w:autoSpaceDE w:val="0"/>
        <w:autoSpaceDN w:val="0"/>
        <w:adjustRightInd w:val="0"/>
        <w:spacing w:after="120"/>
        <w:ind w:right="-2146"/>
        <w:rPr>
          <w:rFonts w:ascii="Times New Roman" w:hAnsi="Times New Roman" w:cs="Times New Roman"/>
          <w:b/>
          <w:bCs/>
          <w:color w:val="000000"/>
          <w:sz w:val="22"/>
          <w:szCs w:val="22"/>
          <w:u w:color="000000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  <w:u w:color="000000"/>
        </w:rPr>
        <w:t>EDUCATION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  <w:u w:color="000000"/>
        </w:rPr>
        <w:tab/>
      </w:r>
    </w:p>
    <w:p w14:paraId="3BB5E7BE" w14:textId="77777777" w:rsidR="00D9614F" w:rsidRDefault="00D9614F" w:rsidP="00D9614F">
      <w:pPr>
        <w:autoSpaceDE w:val="0"/>
        <w:autoSpaceDN w:val="0"/>
        <w:adjustRightInd w:val="0"/>
        <w:ind w:left="14" w:right="-2146"/>
        <w:rPr>
          <w:rFonts w:ascii="Times New Roman" w:hAnsi="Times New Roman" w:cs="Times New Roman"/>
          <w:color w:val="000000"/>
          <w:u w:color="000000"/>
        </w:rPr>
      </w:pPr>
      <w:r>
        <w:rPr>
          <w:rFonts w:ascii="Times New Roman" w:hAnsi="Times New Roman" w:cs="Times New Roman"/>
          <w:b/>
          <w:bCs/>
          <w:color w:val="000000"/>
          <w:u w:color="000000"/>
        </w:rPr>
        <w:t xml:space="preserve">Benedict College </w:t>
      </w:r>
      <w:r>
        <w:rPr>
          <w:rFonts w:ascii="Times New Roman" w:hAnsi="Times New Roman" w:cs="Times New Roman"/>
          <w:color w:val="000000"/>
          <w:u w:color="000000"/>
        </w:rPr>
        <w:t>| Columbia, South Carolina | May, 2022</w:t>
      </w:r>
    </w:p>
    <w:p w14:paraId="4C8824D6" w14:textId="77777777" w:rsidR="00D9614F" w:rsidRDefault="00D9614F" w:rsidP="00D9614F">
      <w:pPr>
        <w:autoSpaceDE w:val="0"/>
        <w:autoSpaceDN w:val="0"/>
        <w:adjustRightInd w:val="0"/>
        <w:ind w:left="14" w:right="-2146"/>
        <w:rPr>
          <w:rFonts w:ascii="Times New Roman" w:hAnsi="Times New Roman" w:cs="Times New Roman"/>
          <w:color w:val="000000"/>
          <w:u w:color="000000"/>
        </w:rPr>
      </w:pPr>
      <w:r>
        <w:rPr>
          <w:rFonts w:ascii="Times New Roman" w:hAnsi="Times New Roman" w:cs="Times New Roman"/>
          <w:color w:val="000000"/>
          <w:u w:color="000000"/>
        </w:rPr>
        <w:t>Business Administration/Marketing</w:t>
      </w:r>
    </w:p>
    <w:p w14:paraId="1DFA0427" w14:textId="77777777" w:rsidR="00D9614F" w:rsidRDefault="00D9614F" w:rsidP="00D9614F">
      <w:pPr>
        <w:autoSpaceDE w:val="0"/>
        <w:autoSpaceDN w:val="0"/>
        <w:adjustRightInd w:val="0"/>
        <w:ind w:left="14" w:right="-2146"/>
        <w:rPr>
          <w:rFonts w:ascii="Times New Roman" w:hAnsi="Times New Roman" w:cs="Times New Roman"/>
          <w:color w:val="000000"/>
          <w:u w:color="000000"/>
        </w:rPr>
      </w:pPr>
      <w:r>
        <w:rPr>
          <w:rFonts w:ascii="Times New Roman" w:hAnsi="Times New Roman" w:cs="Times New Roman"/>
          <w:color w:val="000000"/>
          <w:u w:color="000000"/>
        </w:rPr>
        <w:t>GPA: 3.</w:t>
      </w:r>
      <w:r w:rsidR="00591AF0">
        <w:rPr>
          <w:rFonts w:ascii="Times New Roman" w:hAnsi="Times New Roman" w:cs="Times New Roman"/>
          <w:color w:val="000000"/>
          <w:u w:color="000000"/>
        </w:rPr>
        <w:t>6</w:t>
      </w:r>
    </w:p>
    <w:p w14:paraId="1B7E20EA" w14:textId="77777777" w:rsidR="00D9614F" w:rsidRDefault="00D9614F" w:rsidP="00D9614F">
      <w:pPr>
        <w:autoSpaceDE w:val="0"/>
        <w:autoSpaceDN w:val="0"/>
        <w:adjustRightInd w:val="0"/>
        <w:ind w:left="14" w:right="-2146"/>
        <w:rPr>
          <w:rFonts w:ascii="Times New Roman" w:hAnsi="Times New Roman" w:cs="Times New Roman"/>
          <w:color w:val="000000"/>
          <w:u w:color="000000"/>
        </w:rPr>
      </w:pPr>
    </w:p>
    <w:p w14:paraId="50C17531" w14:textId="77777777" w:rsidR="00D9614F" w:rsidRDefault="00D9614F" w:rsidP="00D9614F">
      <w:pPr>
        <w:autoSpaceDE w:val="0"/>
        <w:autoSpaceDN w:val="0"/>
        <w:adjustRightInd w:val="0"/>
        <w:ind w:left="14" w:right="-2146"/>
        <w:rPr>
          <w:rFonts w:ascii="Times New Roman" w:hAnsi="Times New Roman" w:cs="Times New Roman"/>
          <w:color w:val="000000"/>
          <w:u w:color="000000"/>
        </w:rPr>
      </w:pPr>
      <w:r>
        <w:rPr>
          <w:rFonts w:ascii="Times New Roman" w:hAnsi="Times New Roman" w:cs="Times New Roman"/>
          <w:b/>
          <w:bCs/>
          <w:color w:val="000000"/>
          <w:u w:color="000000"/>
        </w:rPr>
        <w:t>Capital Christian Academy</w:t>
      </w:r>
      <w:r>
        <w:rPr>
          <w:rFonts w:ascii="Times New Roman" w:hAnsi="Times New Roman" w:cs="Times New Roman"/>
          <w:color w:val="000000"/>
          <w:u w:color="000000"/>
        </w:rPr>
        <w:t xml:space="preserve"> | Maryland | May, 2018</w:t>
      </w:r>
    </w:p>
    <w:p w14:paraId="28B9BDE1" w14:textId="77777777" w:rsidR="00D9614F" w:rsidRDefault="00D9614F" w:rsidP="00D9614F">
      <w:pPr>
        <w:autoSpaceDE w:val="0"/>
        <w:autoSpaceDN w:val="0"/>
        <w:adjustRightInd w:val="0"/>
        <w:ind w:left="14" w:right="-2146"/>
        <w:rPr>
          <w:rFonts w:ascii="Times New Roman" w:hAnsi="Times New Roman" w:cs="Times New Roman"/>
          <w:color w:val="000000"/>
          <w:u w:color="000000"/>
        </w:rPr>
      </w:pPr>
      <w:r>
        <w:rPr>
          <w:rFonts w:ascii="Times New Roman" w:hAnsi="Times New Roman" w:cs="Times New Roman"/>
          <w:color w:val="000000"/>
          <w:u w:color="000000"/>
        </w:rPr>
        <w:t>GPA: 4.16</w:t>
      </w:r>
    </w:p>
    <w:p w14:paraId="78B63BD9" w14:textId="77777777" w:rsidR="00D9614F" w:rsidRPr="00651E6B" w:rsidRDefault="00D9614F" w:rsidP="00D9614F">
      <w:pPr>
        <w:autoSpaceDE w:val="0"/>
        <w:autoSpaceDN w:val="0"/>
        <w:adjustRightInd w:val="0"/>
        <w:ind w:left="14" w:right="-2146"/>
        <w:rPr>
          <w:rFonts w:ascii="Times New Roman" w:hAnsi="Times New Roman" w:cs="Times New Roman"/>
          <w:b/>
          <w:color w:val="000000"/>
          <w:u w:color="000000"/>
        </w:rPr>
      </w:pPr>
      <w:r w:rsidRPr="00651E6B">
        <w:rPr>
          <w:rFonts w:ascii="Times New Roman" w:hAnsi="Times New Roman" w:cs="Times New Roman"/>
          <w:b/>
          <w:color w:val="000000"/>
          <w:u w:color="000000"/>
        </w:rPr>
        <w:t xml:space="preserve"> Valedictorian</w:t>
      </w:r>
    </w:p>
    <w:p w14:paraId="0222EF3E" w14:textId="77777777" w:rsidR="00D9614F" w:rsidRDefault="00D9614F" w:rsidP="00D9614F">
      <w:pPr>
        <w:autoSpaceDE w:val="0"/>
        <w:autoSpaceDN w:val="0"/>
        <w:adjustRightInd w:val="0"/>
        <w:ind w:left="14" w:right="-2146"/>
        <w:rPr>
          <w:rFonts w:ascii="Times New Roman" w:hAnsi="Times New Roman" w:cs="Times New Roman"/>
          <w:color w:val="000000"/>
          <w:sz w:val="16"/>
          <w:szCs w:val="16"/>
          <w:u w:color="000000"/>
        </w:rPr>
      </w:pPr>
    </w:p>
    <w:p w14:paraId="1140D74C" w14:textId="77777777" w:rsidR="00651E6B" w:rsidRDefault="00651E6B" w:rsidP="00D9614F">
      <w:pPr>
        <w:autoSpaceDE w:val="0"/>
        <w:autoSpaceDN w:val="0"/>
        <w:adjustRightInd w:val="0"/>
        <w:ind w:left="14" w:right="-2146"/>
        <w:rPr>
          <w:rFonts w:ascii="Times New Roman" w:hAnsi="Times New Roman" w:cs="Times New Roman"/>
          <w:color w:val="000000"/>
          <w:sz w:val="16"/>
          <w:szCs w:val="16"/>
          <w:u w:color="000000"/>
        </w:rPr>
      </w:pPr>
    </w:p>
    <w:p w14:paraId="7F9033CF" w14:textId="77777777" w:rsidR="00651E6B" w:rsidRDefault="00651E6B" w:rsidP="00D9614F">
      <w:pPr>
        <w:autoSpaceDE w:val="0"/>
        <w:autoSpaceDN w:val="0"/>
        <w:adjustRightInd w:val="0"/>
        <w:ind w:left="14" w:right="-2146"/>
        <w:rPr>
          <w:rFonts w:ascii="Times New Roman" w:hAnsi="Times New Roman" w:cs="Times New Roman"/>
          <w:color w:val="000000"/>
          <w:sz w:val="16"/>
          <w:szCs w:val="16"/>
          <w:u w:color="000000"/>
        </w:rPr>
      </w:pPr>
    </w:p>
    <w:p w14:paraId="5A207BB1" w14:textId="77777777" w:rsidR="0084221E" w:rsidRDefault="00651E6B" w:rsidP="00D9614F">
      <w:pPr>
        <w:tabs>
          <w:tab w:val="right" w:pos="10780"/>
        </w:tabs>
        <w:autoSpaceDE w:val="0"/>
        <w:autoSpaceDN w:val="0"/>
        <w:adjustRightInd w:val="0"/>
        <w:spacing w:after="120"/>
        <w:ind w:right="-2146"/>
        <w:rPr>
          <w:rFonts w:ascii="Times New Roman" w:hAnsi="Times New Roman" w:cs="Times New Roman"/>
          <w:b/>
          <w:bCs/>
          <w:color w:val="000000"/>
          <w:u w:color="000000"/>
        </w:rPr>
      </w:pPr>
      <w:r>
        <w:rPr>
          <w:rFonts w:ascii="Times New Roman" w:hAnsi="Times New Roman" w:cs="Times New Roman"/>
          <w:b/>
          <w:bCs/>
          <w:color w:val="000000"/>
          <w:u w:color="000000"/>
        </w:rPr>
        <w:t xml:space="preserve">WORK </w:t>
      </w:r>
      <w:r w:rsidR="00D9614F">
        <w:rPr>
          <w:rFonts w:ascii="Times New Roman" w:hAnsi="Times New Roman" w:cs="Times New Roman"/>
          <w:b/>
          <w:bCs/>
          <w:color w:val="000000"/>
          <w:u w:color="000000"/>
        </w:rPr>
        <w:t>EXPERIENCE</w:t>
      </w:r>
    </w:p>
    <w:p w14:paraId="3137C44B" w14:textId="3468D941" w:rsidR="00BC575B" w:rsidRPr="00A03EEF" w:rsidRDefault="009A7931" w:rsidP="00E47D21">
      <w:pPr>
        <w:tabs>
          <w:tab w:val="right" w:pos="10780"/>
        </w:tabs>
        <w:autoSpaceDE w:val="0"/>
        <w:autoSpaceDN w:val="0"/>
        <w:adjustRightInd w:val="0"/>
        <w:spacing w:after="120"/>
        <w:ind w:right="-2146"/>
        <w:rPr>
          <w:rFonts w:ascii="Times New Roman" w:hAnsi="Times New Roman" w:cs="Times New Roman"/>
          <w:b/>
          <w:bCs/>
          <w:color w:val="000000"/>
          <w:u w:color="000000"/>
        </w:rPr>
      </w:pPr>
      <w:r>
        <w:rPr>
          <w:rFonts w:ascii="Times New Roman" w:hAnsi="Times New Roman" w:cs="Times New Roman"/>
          <w:b/>
          <w:bCs/>
          <w:color w:val="000000"/>
          <w:u w:color="000000"/>
        </w:rPr>
        <w:t>Marketing Associate</w:t>
      </w:r>
      <w:r w:rsidR="00A41271">
        <w:rPr>
          <w:rFonts w:ascii="Times New Roman" w:hAnsi="Times New Roman" w:cs="Times New Roman"/>
          <w:b/>
          <w:bCs/>
          <w:color w:val="000000"/>
          <w:u w:color="000000"/>
        </w:rPr>
        <w:t xml:space="preserve"> </w:t>
      </w:r>
      <w:r w:rsidR="007F0821" w:rsidRPr="00403A99">
        <w:rPr>
          <w:rFonts w:ascii="Times New Roman" w:hAnsi="Times New Roman" w:cs="Times New Roman"/>
          <w:color w:val="000000"/>
          <w:u w:color="000000"/>
        </w:rPr>
        <w:t>for</w:t>
      </w:r>
      <w:r w:rsidR="007F0821">
        <w:rPr>
          <w:rFonts w:ascii="Times New Roman" w:hAnsi="Times New Roman" w:cs="Times New Roman"/>
          <w:b/>
          <w:bCs/>
          <w:color w:val="000000"/>
          <w:u w:color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u w:color="000000"/>
        </w:rPr>
        <w:t>Leading Edge Connection</w:t>
      </w:r>
      <w:r w:rsidR="00A17574">
        <w:rPr>
          <w:rFonts w:ascii="Times New Roman" w:hAnsi="Times New Roman" w:cs="Times New Roman"/>
          <w:b/>
          <w:bCs/>
          <w:color w:val="000000"/>
          <w:u w:color="000000"/>
        </w:rPr>
        <w:t>s</w:t>
      </w:r>
      <w:r w:rsidR="00A41271">
        <w:rPr>
          <w:rFonts w:ascii="Times New Roman" w:hAnsi="Times New Roman" w:cs="Times New Roman"/>
          <w:b/>
          <w:bCs/>
          <w:color w:val="000000"/>
          <w:u w:color="000000"/>
        </w:rPr>
        <w:t xml:space="preserve"> </w:t>
      </w:r>
      <w:r w:rsidR="006B0E57">
        <w:rPr>
          <w:rFonts w:ascii="Times New Roman" w:hAnsi="Times New Roman" w:cs="Times New Roman"/>
          <w:b/>
          <w:bCs/>
          <w:color w:val="000000"/>
          <w:u w:color="000000"/>
        </w:rPr>
        <w:t>| 2020</w:t>
      </w:r>
    </w:p>
    <w:p w14:paraId="4372325C" w14:textId="77777777" w:rsidR="00BC575B" w:rsidRDefault="00BC575B" w:rsidP="00BC575B">
      <w:pPr>
        <w:numPr>
          <w:ilvl w:val="0"/>
          <w:numId w:val="19"/>
        </w:numPr>
        <w:spacing w:before="100" w:beforeAutospacing="1" w:after="100" w:afterAutospacing="1"/>
        <w:rPr>
          <w:rFonts w:ascii="Helvetica Neue" w:eastAsia="Times New Roman" w:hAnsi="Helvetica Neue" w:cs="Times New Roman"/>
          <w:sz w:val="21"/>
          <w:szCs w:val="21"/>
        </w:rPr>
      </w:pPr>
      <w:r>
        <w:rPr>
          <w:rFonts w:ascii="Helvetica Neue" w:eastAsia="Times New Roman" w:hAnsi="Helvetica Neue" w:cs="Times New Roman"/>
          <w:sz w:val="21"/>
          <w:szCs w:val="21"/>
        </w:rPr>
        <w:t>Schedule new business meetings</w:t>
      </w:r>
    </w:p>
    <w:p w14:paraId="0F02C758" w14:textId="77777777" w:rsidR="00BC575B" w:rsidRDefault="00BC575B" w:rsidP="00BC575B">
      <w:pPr>
        <w:numPr>
          <w:ilvl w:val="0"/>
          <w:numId w:val="19"/>
        </w:numPr>
        <w:spacing w:before="100" w:beforeAutospacing="1" w:after="100" w:afterAutospacing="1"/>
        <w:rPr>
          <w:rFonts w:ascii="Helvetica Neue" w:eastAsia="Times New Roman" w:hAnsi="Helvetica Neue" w:cs="Times New Roman"/>
          <w:sz w:val="21"/>
          <w:szCs w:val="21"/>
        </w:rPr>
      </w:pPr>
      <w:r>
        <w:rPr>
          <w:rFonts w:ascii="Helvetica Neue" w:eastAsia="Times New Roman" w:hAnsi="Helvetica Neue" w:cs="Times New Roman"/>
          <w:sz w:val="21"/>
          <w:szCs w:val="21"/>
        </w:rPr>
        <w:t xml:space="preserve">Track and record daily sales activities </w:t>
      </w:r>
    </w:p>
    <w:p w14:paraId="44E57EA4" w14:textId="460E97CF" w:rsidR="003C3582" w:rsidRDefault="00BC575B" w:rsidP="00BC575B">
      <w:pPr>
        <w:numPr>
          <w:ilvl w:val="0"/>
          <w:numId w:val="19"/>
        </w:numPr>
        <w:spacing w:before="100" w:beforeAutospacing="1" w:after="100" w:afterAutospacing="1"/>
        <w:rPr>
          <w:rFonts w:ascii="Helvetica Neue" w:eastAsia="Times New Roman" w:hAnsi="Helvetica Neue" w:cs="Times New Roman"/>
          <w:sz w:val="21"/>
          <w:szCs w:val="21"/>
        </w:rPr>
      </w:pPr>
      <w:r>
        <w:rPr>
          <w:rFonts w:ascii="Helvetica Neue" w:eastAsia="Times New Roman" w:hAnsi="Helvetica Neue" w:cs="Times New Roman"/>
          <w:sz w:val="21"/>
          <w:szCs w:val="21"/>
        </w:rPr>
        <w:t>Use the company CRM system to manage all contacts, notes, and follow up tasks</w:t>
      </w:r>
    </w:p>
    <w:p w14:paraId="38E2A74F" w14:textId="04D4BF2A" w:rsidR="00AD65D7" w:rsidRDefault="00E11399" w:rsidP="00BC575B">
      <w:pPr>
        <w:numPr>
          <w:ilvl w:val="0"/>
          <w:numId w:val="19"/>
        </w:numPr>
        <w:spacing w:before="100" w:beforeAutospacing="1" w:after="100" w:afterAutospacing="1"/>
        <w:rPr>
          <w:rFonts w:ascii="Helvetica Neue" w:eastAsia="Times New Roman" w:hAnsi="Helvetica Neue" w:cs="Times New Roman"/>
          <w:sz w:val="21"/>
          <w:szCs w:val="21"/>
        </w:rPr>
      </w:pPr>
      <w:r>
        <w:rPr>
          <w:rFonts w:ascii="Helvetica Neue" w:eastAsia="Times New Roman" w:hAnsi="Helvetica Neue" w:cs="Times New Roman"/>
          <w:sz w:val="21"/>
          <w:szCs w:val="21"/>
        </w:rPr>
        <w:t>Provide financial services</w:t>
      </w:r>
    </w:p>
    <w:p w14:paraId="165C8DB1" w14:textId="2867904E" w:rsidR="00520DE2" w:rsidRPr="00DC6B87" w:rsidRDefault="00AB606E" w:rsidP="00864A84">
      <w:pPr>
        <w:numPr>
          <w:ilvl w:val="0"/>
          <w:numId w:val="12"/>
        </w:numPr>
        <w:tabs>
          <w:tab w:val="left" w:pos="360"/>
          <w:tab w:val="left" w:pos="720"/>
        </w:tabs>
        <w:autoSpaceDE w:val="0"/>
        <w:autoSpaceDN w:val="0"/>
        <w:adjustRightInd w:val="0"/>
        <w:ind w:right="-2146" w:hanging="720"/>
        <w:rPr>
          <w:rFonts w:ascii="Times New Roman" w:hAnsi="Times New Roman" w:cs="Times New Roman"/>
          <w:b/>
          <w:bCs/>
          <w:color w:val="000000"/>
          <w:u w:color="000000"/>
        </w:rPr>
      </w:pPr>
      <w:r>
        <w:rPr>
          <w:rFonts w:ascii="Times New Roman" w:hAnsi="Times New Roman" w:cs="Times New Roman"/>
          <w:b/>
          <w:color w:val="000000"/>
          <w:u w:color="000000"/>
        </w:rPr>
        <w:t>Business</w:t>
      </w:r>
      <w:r w:rsidR="00E820FE" w:rsidRPr="00127CCB">
        <w:rPr>
          <w:rFonts w:ascii="Times New Roman" w:hAnsi="Times New Roman" w:cs="Times New Roman"/>
          <w:b/>
          <w:color w:val="000000"/>
          <w:u w:color="000000"/>
        </w:rPr>
        <w:t xml:space="preserve"> Assistant</w:t>
      </w:r>
      <w:r w:rsidR="00127CCB" w:rsidRPr="00127CCB">
        <w:rPr>
          <w:rFonts w:ascii="Times New Roman" w:hAnsi="Times New Roman" w:cs="Times New Roman"/>
          <w:b/>
          <w:color w:val="000000"/>
          <w:u w:color="000000"/>
        </w:rPr>
        <w:t xml:space="preserve"> </w:t>
      </w:r>
      <w:r w:rsidR="00520DE2">
        <w:rPr>
          <w:rFonts w:ascii="Times New Roman" w:hAnsi="Times New Roman" w:cs="Times New Roman"/>
          <w:bCs/>
          <w:color w:val="000000"/>
          <w:u w:color="000000"/>
        </w:rPr>
        <w:t xml:space="preserve">for </w:t>
      </w:r>
      <w:r w:rsidR="00520DE2">
        <w:rPr>
          <w:rFonts w:ascii="Times New Roman" w:hAnsi="Times New Roman" w:cs="Times New Roman"/>
          <w:b/>
          <w:bCs/>
          <w:color w:val="000000"/>
          <w:u w:color="000000"/>
        </w:rPr>
        <w:t xml:space="preserve">Joy Inc| </w:t>
      </w:r>
      <w:r w:rsidR="00520DE2">
        <w:rPr>
          <w:rFonts w:ascii="Times New Roman" w:hAnsi="Times New Roman" w:cs="Times New Roman"/>
          <w:bCs/>
          <w:color w:val="000000"/>
          <w:u w:color="000000"/>
        </w:rPr>
        <w:t>2020</w:t>
      </w:r>
    </w:p>
    <w:p w14:paraId="4DB27818" w14:textId="77777777" w:rsidR="00DC6B87" w:rsidRDefault="00DC6B87" w:rsidP="00864A84">
      <w:pPr>
        <w:pStyle w:val="ListParagraph"/>
        <w:rPr>
          <w:rFonts w:ascii="Times New Roman" w:hAnsi="Times New Roman" w:cs="Times New Roman"/>
          <w:b/>
          <w:bCs/>
          <w:color w:val="000000"/>
          <w:u w:color="000000"/>
        </w:rPr>
      </w:pPr>
    </w:p>
    <w:p w14:paraId="3AE3BC10" w14:textId="77777777" w:rsidR="00DC6B87" w:rsidRPr="00520DE2" w:rsidRDefault="00DC6B87" w:rsidP="00864A84">
      <w:pPr>
        <w:tabs>
          <w:tab w:val="left" w:pos="360"/>
          <w:tab w:val="left" w:pos="720"/>
        </w:tabs>
        <w:autoSpaceDE w:val="0"/>
        <w:autoSpaceDN w:val="0"/>
        <w:adjustRightInd w:val="0"/>
        <w:ind w:right="-2146"/>
        <w:rPr>
          <w:rFonts w:ascii="Times New Roman" w:hAnsi="Times New Roman" w:cs="Times New Roman"/>
          <w:b/>
          <w:bCs/>
          <w:color w:val="000000"/>
          <w:u w:color="000000"/>
        </w:rPr>
      </w:pPr>
    </w:p>
    <w:p w14:paraId="77B46B0E" w14:textId="77777777" w:rsidR="00520DE2" w:rsidRDefault="00520DE2" w:rsidP="00864A84">
      <w:pPr>
        <w:pStyle w:val="ListParagraph"/>
        <w:numPr>
          <w:ilvl w:val="0"/>
          <w:numId w:val="12"/>
        </w:numPr>
        <w:tabs>
          <w:tab w:val="left" w:pos="360"/>
          <w:tab w:val="left" w:pos="720"/>
        </w:tabs>
        <w:autoSpaceDE w:val="0"/>
        <w:autoSpaceDN w:val="0"/>
        <w:adjustRightInd w:val="0"/>
        <w:ind w:right="-2146"/>
        <w:rPr>
          <w:rFonts w:ascii="Times New Roman" w:hAnsi="Times New Roman" w:cs="Times New Roman"/>
          <w:bCs/>
          <w:color w:val="000000"/>
          <w:u w:color="000000"/>
        </w:rPr>
      </w:pPr>
      <w:r w:rsidRPr="00520DE2">
        <w:rPr>
          <w:rFonts w:ascii="Times New Roman" w:hAnsi="Times New Roman" w:cs="Times New Roman"/>
          <w:bCs/>
          <w:color w:val="000000"/>
          <w:u w:color="000000"/>
        </w:rPr>
        <w:t>Providing knowledge about her services to potential customers</w:t>
      </w:r>
    </w:p>
    <w:p w14:paraId="5F7BFB49" w14:textId="77777777" w:rsidR="00520DE2" w:rsidRDefault="00520DE2" w:rsidP="00864A84">
      <w:pPr>
        <w:pStyle w:val="ListParagraph"/>
        <w:numPr>
          <w:ilvl w:val="0"/>
          <w:numId w:val="12"/>
        </w:numPr>
        <w:tabs>
          <w:tab w:val="left" w:pos="360"/>
          <w:tab w:val="left" w:pos="720"/>
        </w:tabs>
        <w:autoSpaceDE w:val="0"/>
        <w:autoSpaceDN w:val="0"/>
        <w:adjustRightInd w:val="0"/>
        <w:ind w:right="-2146"/>
        <w:rPr>
          <w:rFonts w:ascii="Times New Roman" w:hAnsi="Times New Roman" w:cs="Times New Roman"/>
          <w:bCs/>
          <w:color w:val="000000"/>
          <w:u w:color="000000"/>
        </w:rPr>
      </w:pPr>
      <w:r>
        <w:rPr>
          <w:rFonts w:ascii="Times New Roman" w:hAnsi="Times New Roman" w:cs="Times New Roman"/>
          <w:bCs/>
          <w:color w:val="000000"/>
          <w:u w:color="000000"/>
        </w:rPr>
        <w:t>Creating solutions regarding the company setbacks</w:t>
      </w:r>
    </w:p>
    <w:p w14:paraId="17B83E97" w14:textId="2310338E" w:rsidR="008258D4" w:rsidRPr="00EA4887" w:rsidRDefault="00520DE2" w:rsidP="00864A84">
      <w:pPr>
        <w:pStyle w:val="ListParagraph"/>
        <w:numPr>
          <w:ilvl w:val="0"/>
          <w:numId w:val="12"/>
        </w:numPr>
        <w:tabs>
          <w:tab w:val="left" w:pos="360"/>
          <w:tab w:val="left" w:pos="720"/>
        </w:tabs>
        <w:autoSpaceDE w:val="0"/>
        <w:autoSpaceDN w:val="0"/>
        <w:adjustRightInd w:val="0"/>
        <w:ind w:right="-2146"/>
        <w:rPr>
          <w:rFonts w:ascii="Times New Roman" w:hAnsi="Times New Roman" w:cs="Times New Roman"/>
          <w:bCs/>
          <w:color w:val="000000"/>
          <w:u w:color="000000"/>
        </w:rPr>
      </w:pPr>
      <w:r>
        <w:rPr>
          <w:rFonts w:ascii="Times New Roman" w:hAnsi="Times New Roman" w:cs="Times New Roman"/>
          <w:bCs/>
          <w:color w:val="000000"/>
          <w:u w:color="000000"/>
        </w:rPr>
        <w:t>Assisting the team members with researched information</w:t>
      </w:r>
    </w:p>
    <w:p w14:paraId="13AF592E" w14:textId="21098FB5" w:rsidR="00211138" w:rsidRDefault="00211138" w:rsidP="00864A84">
      <w:pPr>
        <w:pStyle w:val="ListParagraph"/>
        <w:numPr>
          <w:ilvl w:val="0"/>
          <w:numId w:val="12"/>
        </w:numPr>
        <w:tabs>
          <w:tab w:val="left" w:pos="360"/>
          <w:tab w:val="left" w:pos="720"/>
        </w:tabs>
        <w:autoSpaceDE w:val="0"/>
        <w:autoSpaceDN w:val="0"/>
        <w:adjustRightInd w:val="0"/>
        <w:ind w:right="-2146"/>
        <w:rPr>
          <w:rFonts w:ascii="Times New Roman" w:hAnsi="Times New Roman" w:cs="Times New Roman"/>
          <w:bCs/>
          <w:color w:val="000000"/>
          <w:u w:color="000000"/>
        </w:rPr>
      </w:pPr>
      <w:r>
        <w:rPr>
          <w:rFonts w:ascii="Times New Roman" w:hAnsi="Times New Roman" w:cs="Times New Roman"/>
          <w:bCs/>
          <w:color w:val="000000"/>
          <w:u w:color="000000"/>
        </w:rPr>
        <w:t xml:space="preserve">Record daily sale </w:t>
      </w:r>
      <w:r w:rsidR="000242D2">
        <w:rPr>
          <w:rFonts w:ascii="Times New Roman" w:hAnsi="Times New Roman" w:cs="Times New Roman"/>
          <w:bCs/>
          <w:color w:val="000000"/>
          <w:u w:color="000000"/>
        </w:rPr>
        <w:t>activities</w:t>
      </w:r>
    </w:p>
    <w:p w14:paraId="150BC687" w14:textId="06DADFB6" w:rsidR="00211138" w:rsidRDefault="000242D2" w:rsidP="00864A84">
      <w:pPr>
        <w:pStyle w:val="ListParagraph"/>
        <w:numPr>
          <w:ilvl w:val="0"/>
          <w:numId w:val="12"/>
        </w:numPr>
        <w:tabs>
          <w:tab w:val="left" w:pos="360"/>
          <w:tab w:val="left" w:pos="720"/>
        </w:tabs>
        <w:autoSpaceDE w:val="0"/>
        <w:autoSpaceDN w:val="0"/>
        <w:adjustRightInd w:val="0"/>
        <w:ind w:right="-2146"/>
        <w:rPr>
          <w:rFonts w:ascii="Times New Roman" w:hAnsi="Times New Roman" w:cs="Times New Roman"/>
          <w:bCs/>
          <w:color w:val="000000"/>
          <w:u w:color="000000"/>
        </w:rPr>
      </w:pPr>
      <w:r>
        <w:rPr>
          <w:rFonts w:ascii="Times New Roman" w:hAnsi="Times New Roman" w:cs="Times New Roman"/>
          <w:bCs/>
          <w:color w:val="000000"/>
          <w:u w:color="000000"/>
        </w:rPr>
        <w:t>Follow up with clients</w:t>
      </w:r>
    </w:p>
    <w:p w14:paraId="2B931C65" w14:textId="15C4EB23" w:rsidR="000242D2" w:rsidRPr="00211138" w:rsidRDefault="000242D2" w:rsidP="00864A84">
      <w:pPr>
        <w:pStyle w:val="ListParagraph"/>
        <w:numPr>
          <w:ilvl w:val="0"/>
          <w:numId w:val="12"/>
        </w:numPr>
        <w:tabs>
          <w:tab w:val="left" w:pos="360"/>
          <w:tab w:val="left" w:pos="720"/>
        </w:tabs>
        <w:autoSpaceDE w:val="0"/>
        <w:autoSpaceDN w:val="0"/>
        <w:adjustRightInd w:val="0"/>
        <w:ind w:right="-2146"/>
        <w:rPr>
          <w:rFonts w:ascii="Times New Roman" w:hAnsi="Times New Roman" w:cs="Times New Roman"/>
          <w:bCs/>
          <w:color w:val="000000"/>
          <w:u w:color="000000"/>
        </w:rPr>
      </w:pPr>
      <w:r>
        <w:rPr>
          <w:rFonts w:ascii="Times New Roman" w:hAnsi="Times New Roman" w:cs="Times New Roman"/>
          <w:bCs/>
          <w:color w:val="000000"/>
          <w:u w:color="000000"/>
        </w:rPr>
        <w:t>Sell services to potential leads</w:t>
      </w:r>
    </w:p>
    <w:p w14:paraId="40B28C79" w14:textId="77777777" w:rsidR="00520DE2" w:rsidRDefault="00520DE2" w:rsidP="00864A84">
      <w:pPr>
        <w:tabs>
          <w:tab w:val="left" w:pos="360"/>
          <w:tab w:val="left" w:pos="720"/>
        </w:tabs>
        <w:autoSpaceDE w:val="0"/>
        <w:autoSpaceDN w:val="0"/>
        <w:adjustRightInd w:val="0"/>
        <w:ind w:right="-2146"/>
        <w:rPr>
          <w:rFonts w:ascii="Times New Roman" w:hAnsi="Times New Roman" w:cs="Times New Roman"/>
          <w:bCs/>
          <w:color w:val="000000"/>
          <w:u w:color="000000"/>
        </w:rPr>
      </w:pPr>
    </w:p>
    <w:p w14:paraId="1CC3D70D" w14:textId="77777777" w:rsidR="009F2050" w:rsidRDefault="009F2050" w:rsidP="00864A84">
      <w:pPr>
        <w:tabs>
          <w:tab w:val="left" w:pos="360"/>
          <w:tab w:val="left" w:pos="720"/>
        </w:tabs>
        <w:autoSpaceDE w:val="0"/>
        <w:autoSpaceDN w:val="0"/>
        <w:adjustRightInd w:val="0"/>
        <w:ind w:right="-2146"/>
        <w:rPr>
          <w:rFonts w:ascii="Times New Roman" w:hAnsi="Times New Roman" w:cs="Times New Roman"/>
          <w:color w:val="000000"/>
          <w:u w:color="000000"/>
        </w:rPr>
      </w:pPr>
    </w:p>
    <w:p w14:paraId="201DC014" w14:textId="65E2AD10" w:rsidR="00181BC8" w:rsidRDefault="00181BC8" w:rsidP="00864A84">
      <w:pPr>
        <w:numPr>
          <w:ilvl w:val="0"/>
          <w:numId w:val="4"/>
        </w:numPr>
        <w:tabs>
          <w:tab w:val="left" w:pos="360"/>
          <w:tab w:val="left" w:pos="720"/>
        </w:tabs>
        <w:autoSpaceDE w:val="0"/>
        <w:autoSpaceDN w:val="0"/>
        <w:adjustRightInd w:val="0"/>
        <w:ind w:right="-2146" w:hanging="720"/>
        <w:rPr>
          <w:rFonts w:ascii="Times New Roman" w:hAnsi="Times New Roman" w:cs="Times New Roman"/>
          <w:color w:val="000000"/>
          <w:u w:color="000000"/>
        </w:rPr>
      </w:pPr>
      <w:r>
        <w:rPr>
          <w:rFonts w:ascii="Times New Roman" w:hAnsi="Times New Roman" w:cs="Times New Roman"/>
          <w:color w:val="000000"/>
          <w:u w:color="000000"/>
        </w:rPr>
        <w:t xml:space="preserve"> </w:t>
      </w:r>
      <w:r w:rsidR="00AE2670" w:rsidRPr="00E820FE">
        <w:rPr>
          <w:rFonts w:ascii="Times New Roman" w:hAnsi="Times New Roman" w:cs="Times New Roman"/>
          <w:b/>
          <w:bCs/>
          <w:color w:val="000000"/>
          <w:u w:color="000000"/>
        </w:rPr>
        <w:t>Marketing</w:t>
      </w:r>
      <w:r>
        <w:rPr>
          <w:rFonts w:ascii="Times New Roman" w:hAnsi="Times New Roman" w:cs="Times New Roman"/>
          <w:color w:val="000000"/>
          <w:u w:color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u w:color="000000"/>
        </w:rPr>
        <w:t>Intern for Aflac</w:t>
      </w:r>
      <w:r>
        <w:rPr>
          <w:rFonts w:ascii="Times New Roman" w:hAnsi="Times New Roman" w:cs="Times New Roman"/>
          <w:color w:val="000000"/>
          <w:u w:color="000000"/>
        </w:rPr>
        <w:t xml:space="preserve"> | 2019</w:t>
      </w:r>
    </w:p>
    <w:p w14:paraId="2EED8889" w14:textId="77777777" w:rsidR="00DC6B87" w:rsidRDefault="00DC6B87" w:rsidP="00864A84">
      <w:pPr>
        <w:tabs>
          <w:tab w:val="left" w:pos="360"/>
          <w:tab w:val="left" w:pos="720"/>
        </w:tabs>
        <w:autoSpaceDE w:val="0"/>
        <w:autoSpaceDN w:val="0"/>
        <w:adjustRightInd w:val="0"/>
        <w:ind w:right="-2146"/>
        <w:rPr>
          <w:rFonts w:ascii="Times New Roman" w:hAnsi="Times New Roman" w:cs="Times New Roman"/>
          <w:color w:val="000000"/>
          <w:u w:color="000000"/>
        </w:rPr>
      </w:pPr>
    </w:p>
    <w:p w14:paraId="305E7524" w14:textId="77777777" w:rsidR="00181BC8" w:rsidRDefault="00520DE2" w:rsidP="00864A84">
      <w:pPr>
        <w:numPr>
          <w:ilvl w:val="0"/>
          <w:numId w:val="4"/>
        </w:numPr>
        <w:tabs>
          <w:tab w:val="left" w:pos="360"/>
          <w:tab w:val="left" w:pos="720"/>
        </w:tabs>
        <w:autoSpaceDE w:val="0"/>
        <w:autoSpaceDN w:val="0"/>
        <w:adjustRightInd w:val="0"/>
        <w:ind w:right="-2146" w:hanging="720"/>
        <w:rPr>
          <w:rFonts w:ascii="Times New Roman" w:hAnsi="Times New Roman" w:cs="Times New Roman"/>
          <w:color w:val="000000"/>
          <w:u w:color="000000"/>
        </w:rPr>
      </w:pPr>
      <w:r>
        <w:rPr>
          <w:rFonts w:ascii="Times New Roman" w:hAnsi="Times New Roman" w:cs="Times New Roman"/>
          <w:color w:val="000000"/>
          <w:u w:color="000000"/>
        </w:rPr>
        <w:t>Creating business plans to increase revenue</w:t>
      </w:r>
    </w:p>
    <w:p w14:paraId="32C0B08F" w14:textId="77777777" w:rsidR="00181BC8" w:rsidRDefault="00181BC8" w:rsidP="00864A84">
      <w:pPr>
        <w:numPr>
          <w:ilvl w:val="0"/>
          <w:numId w:val="12"/>
        </w:numPr>
        <w:tabs>
          <w:tab w:val="left" w:pos="360"/>
          <w:tab w:val="left" w:pos="720"/>
        </w:tabs>
        <w:autoSpaceDE w:val="0"/>
        <w:autoSpaceDN w:val="0"/>
        <w:adjustRightInd w:val="0"/>
        <w:ind w:right="-2146" w:hanging="720"/>
        <w:rPr>
          <w:rFonts w:ascii="Times New Roman" w:hAnsi="Times New Roman" w:cs="Times New Roman"/>
          <w:color w:val="000000"/>
          <w:u w:color="000000"/>
        </w:rPr>
      </w:pPr>
      <w:r>
        <w:rPr>
          <w:rFonts w:ascii="Times New Roman" w:hAnsi="Times New Roman" w:cs="Times New Roman"/>
          <w:color w:val="000000"/>
          <w:u w:color="000000"/>
        </w:rPr>
        <w:t>Team Management</w:t>
      </w:r>
    </w:p>
    <w:p w14:paraId="2542268F" w14:textId="3E7D6306" w:rsidR="00520DE2" w:rsidRDefault="00520DE2" w:rsidP="00864A84">
      <w:pPr>
        <w:numPr>
          <w:ilvl w:val="0"/>
          <w:numId w:val="12"/>
        </w:numPr>
        <w:tabs>
          <w:tab w:val="left" w:pos="360"/>
          <w:tab w:val="left" w:pos="720"/>
        </w:tabs>
        <w:autoSpaceDE w:val="0"/>
        <w:autoSpaceDN w:val="0"/>
        <w:adjustRightInd w:val="0"/>
        <w:ind w:right="-2146" w:hanging="720"/>
        <w:rPr>
          <w:rFonts w:ascii="Times New Roman" w:hAnsi="Times New Roman" w:cs="Times New Roman"/>
          <w:color w:val="000000"/>
          <w:u w:color="000000"/>
        </w:rPr>
      </w:pPr>
      <w:r>
        <w:rPr>
          <w:rFonts w:ascii="Times New Roman" w:hAnsi="Times New Roman" w:cs="Times New Roman"/>
          <w:color w:val="000000"/>
          <w:u w:color="000000"/>
        </w:rPr>
        <w:t>Assisting customers with their orders</w:t>
      </w:r>
    </w:p>
    <w:p w14:paraId="0E6F95D0" w14:textId="07F75757" w:rsidR="00EA4887" w:rsidRDefault="00EA4887" w:rsidP="00864A84">
      <w:pPr>
        <w:numPr>
          <w:ilvl w:val="0"/>
          <w:numId w:val="12"/>
        </w:numPr>
        <w:tabs>
          <w:tab w:val="left" w:pos="360"/>
          <w:tab w:val="left" w:pos="720"/>
        </w:tabs>
        <w:autoSpaceDE w:val="0"/>
        <w:autoSpaceDN w:val="0"/>
        <w:adjustRightInd w:val="0"/>
        <w:ind w:right="-2146" w:hanging="720"/>
        <w:rPr>
          <w:rFonts w:ascii="Times New Roman" w:hAnsi="Times New Roman" w:cs="Times New Roman"/>
          <w:color w:val="000000"/>
          <w:u w:color="000000"/>
        </w:rPr>
      </w:pPr>
      <w:r>
        <w:rPr>
          <w:rFonts w:ascii="Times New Roman" w:hAnsi="Times New Roman" w:cs="Times New Roman"/>
          <w:color w:val="000000"/>
          <w:u w:color="000000"/>
        </w:rPr>
        <w:t>Market service to potential leads</w:t>
      </w:r>
    </w:p>
    <w:p w14:paraId="75CDEFCC" w14:textId="77777777" w:rsidR="00181BC8" w:rsidRDefault="00181BC8" w:rsidP="00864A84">
      <w:pPr>
        <w:tabs>
          <w:tab w:val="left" w:pos="360"/>
          <w:tab w:val="left" w:pos="720"/>
        </w:tabs>
        <w:autoSpaceDE w:val="0"/>
        <w:autoSpaceDN w:val="0"/>
        <w:adjustRightInd w:val="0"/>
        <w:ind w:right="-2146"/>
        <w:rPr>
          <w:rFonts w:ascii="Times New Roman" w:hAnsi="Times New Roman" w:cs="Times New Roman"/>
          <w:color w:val="000000"/>
          <w:u w:color="000000"/>
        </w:rPr>
      </w:pPr>
    </w:p>
    <w:p w14:paraId="7875599F" w14:textId="6B4CB7B1" w:rsidR="001B58ED" w:rsidRDefault="001B58ED" w:rsidP="00864A84">
      <w:pPr>
        <w:tabs>
          <w:tab w:val="right" w:pos="10780"/>
        </w:tabs>
        <w:autoSpaceDE w:val="0"/>
        <w:autoSpaceDN w:val="0"/>
        <w:adjustRightInd w:val="0"/>
        <w:spacing w:after="120"/>
        <w:ind w:right="-2146"/>
        <w:rPr>
          <w:rFonts w:ascii="Times New Roman" w:hAnsi="Times New Roman" w:cs="Times New Roman"/>
          <w:color w:val="000000"/>
          <w:u w:color="000000"/>
        </w:rPr>
      </w:pPr>
    </w:p>
    <w:p w14:paraId="48FC13FC" w14:textId="77777777" w:rsidR="00D9614F" w:rsidRDefault="00D9614F" w:rsidP="00864A84">
      <w:pPr>
        <w:tabs>
          <w:tab w:val="right" w:pos="10780"/>
        </w:tabs>
        <w:autoSpaceDE w:val="0"/>
        <w:autoSpaceDN w:val="0"/>
        <w:adjustRightInd w:val="0"/>
        <w:spacing w:after="120"/>
        <w:ind w:right="-2146"/>
        <w:rPr>
          <w:rFonts w:ascii="Times New Roman" w:hAnsi="Times New Roman" w:cs="Times New Roman"/>
          <w:color w:val="000000"/>
          <w:u w:color="000000"/>
        </w:rPr>
      </w:pPr>
      <w:r w:rsidRPr="00127CCB">
        <w:rPr>
          <w:rFonts w:ascii="Times New Roman" w:hAnsi="Times New Roman" w:cs="Times New Roman"/>
          <w:b/>
          <w:bCs/>
          <w:color w:val="000000"/>
          <w:u w:color="000000"/>
        </w:rPr>
        <w:t xml:space="preserve">Assistant Lead </w:t>
      </w:r>
      <w:r>
        <w:rPr>
          <w:rFonts w:ascii="Times New Roman" w:hAnsi="Times New Roman" w:cs="Times New Roman"/>
          <w:color w:val="000000"/>
          <w:u w:color="000000"/>
        </w:rPr>
        <w:t xml:space="preserve">| </w:t>
      </w:r>
      <w:r>
        <w:rPr>
          <w:rFonts w:ascii="Times New Roman" w:hAnsi="Times New Roman" w:cs="Times New Roman"/>
          <w:b/>
          <w:bCs/>
          <w:color w:val="000000"/>
          <w:u w:color="000000"/>
        </w:rPr>
        <w:t xml:space="preserve">Trojan Labor </w:t>
      </w:r>
      <w:r>
        <w:rPr>
          <w:rFonts w:ascii="Times New Roman" w:hAnsi="Times New Roman" w:cs="Times New Roman"/>
          <w:color w:val="000000"/>
          <w:u w:color="000000"/>
        </w:rPr>
        <w:t>| Columbia, South Carolina | August 2018-December</w:t>
      </w:r>
    </w:p>
    <w:p w14:paraId="099781B1" w14:textId="77777777" w:rsidR="00D9614F" w:rsidRDefault="00831515" w:rsidP="00864A84">
      <w:pPr>
        <w:numPr>
          <w:ilvl w:val="0"/>
          <w:numId w:val="1"/>
        </w:numPr>
        <w:tabs>
          <w:tab w:val="left" w:pos="187"/>
          <w:tab w:val="left" w:pos="374"/>
        </w:tabs>
        <w:autoSpaceDE w:val="0"/>
        <w:autoSpaceDN w:val="0"/>
        <w:adjustRightInd w:val="0"/>
        <w:ind w:left="374" w:right="-2146" w:hanging="374"/>
        <w:rPr>
          <w:rFonts w:ascii="Times New Roman" w:hAnsi="Times New Roman" w:cs="Times New Roman"/>
          <w:color w:val="000000"/>
          <w:u w:color="000000"/>
        </w:rPr>
      </w:pPr>
      <w:r>
        <w:rPr>
          <w:rFonts w:ascii="Times New Roman" w:hAnsi="Times New Roman" w:cs="Times New Roman"/>
          <w:color w:val="000000"/>
          <w:u w:color="000000"/>
        </w:rPr>
        <w:t>Handling orders</w:t>
      </w:r>
    </w:p>
    <w:p w14:paraId="1457204C" w14:textId="77777777" w:rsidR="00D9614F" w:rsidRDefault="00D9614F" w:rsidP="00864A84">
      <w:pPr>
        <w:numPr>
          <w:ilvl w:val="0"/>
          <w:numId w:val="1"/>
        </w:numPr>
        <w:tabs>
          <w:tab w:val="left" w:pos="187"/>
          <w:tab w:val="left" w:pos="374"/>
        </w:tabs>
        <w:autoSpaceDE w:val="0"/>
        <w:autoSpaceDN w:val="0"/>
        <w:adjustRightInd w:val="0"/>
        <w:ind w:left="374" w:right="-2146" w:hanging="374"/>
        <w:rPr>
          <w:rFonts w:ascii="Times New Roman" w:hAnsi="Times New Roman" w:cs="Times New Roman"/>
          <w:color w:val="000000"/>
          <w:u w:color="000000"/>
        </w:rPr>
      </w:pPr>
      <w:r>
        <w:rPr>
          <w:rFonts w:ascii="Times New Roman" w:hAnsi="Times New Roman" w:cs="Times New Roman"/>
          <w:color w:val="000000"/>
          <w:u w:color="000000"/>
        </w:rPr>
        <w:t>Assisting Costumers</w:t>
      </w:r>
    </w:p>
    <w:p w14:paraId="6D7EB18A" w14:textId="77777777" w:rsidR="00D9614F" w:rsidRDefault="00D9614F" w:rsidP="00864A84">
      <w:pPr>
        <w:numPr>
          <w:ilvl w:val="0"/>
          <w:numId w:val="1"/>
        </w:numPr>
        <w:tabs>
          <w:tab w:val="left" w:pos="187"/>
          <w:tab w:val="left" w:pos="374"/>
        </w:tabs>
        <w:autoSpaceDE w:val="0"/>
        <w:autoSpaceDN w:val="0"/>
        <w:adjustRightInd w:val="0"/>
        <w:ind w:left="374" w:right="-2146" w:hanging="374"/>
        <w:rPr>
          <w:rFonts w:ascii="Times New Roman" w:hAnsi="Times New Roman" w:cs="Times New Roman"/>
          <w:color w:val="000000"/>
          <w:u w:color="000000"/>
        </w:rPr>
      </w:pPr>
      <w:r>
        <w:rPr>
          <w:rFonts w:ascii="Times New Roman" w:hAnsi="Times New Roman" w:cs="Times New Roman"/>
          <w:color w:val="000000"/>
          <w:u w:color="000000"/>
        </w:rPr>
        <w:t>Team management</w:t>
      </w:r>
    </w:p>
    <w:p w14:paraId="306DE23C" w14:textId="77777777" w:rsidR="0084221E" w:rsidRDefault="0084221E" w:rsidP="00864A84">
      <w:pPr>
        <w:tabs>
          <w:tab w:val="left" w:pos="187"/>
          <w:tab w:val="left" w:pos="374"/>
        </w:tabs>
        <w:autoSpaceDE w:val="0"/>
        <w:autoSpaceDN w:val="0"/>
        <w:adjustRightInd w:val="0"/>
        <w:ind w:right="-2146"/>
        <w:rPr>
          <w:rFonts w:ascii="Times New Roman" w:hAnsi="Times New Roman" w:cs="Times New Roman"/>
          <w:color w:val="000000"/>
          <w:u w:color="000000"/>
        </w:rPr>
      </w:pPr>
    </w:p>
    <w:p w14:paraId="028CEF3E" w14:textId="77777777" w:rsidR="00D9614F" w:rsidRDefault="00D9614F" w:rsidP="00864A84">
      <w:pPr>
        <w:autoSpaceDE w:val="0"/>
        <w:autoSpaceDN w:val="0"/>
        <w:adjustRightInd w:val="0"/>
        <w:ind w:right="-2146"/>
        <w:rPr>
          <w:rFonts w:ascii="Times New Roman" w:hAnsi="Times New Roman" w:cs="Times New Roman"/>
          <w:color w:val="000000"/>
          <w:u w:color="000000"/>
        </w:rPr>
      </w:pPr>
    </w:p>
    <w:p w14:paraId="73C2D006" w14:textId="77777777" w:rsidR="00651E6B" w:rsidRDefault="00651E6B" w:rsidP="00864A84">
      <w:pPr>
        <w:autoSpaceDE w:val="0"/>
        <w:autoSpaceDN w:val="0"/>
        <w:adjustRightInd w:val="0"/>
        <w:ind w:right="-2146"/>
        <w:rPr>
          <w:rFonts w:ascii="Times New Roman" w:hAnsi="Times New Roman" w:cs="Times New Roman"/>
          <w:color w:val="000000"/>
          <w:u w:color="000000"/>
        </w:rPr>
      </w:pPr>
    </w:p>
    <w:p w14:paraId="13B3605C" w14:textId="77777777" w:rsidR="00651E6B" w:rsidRDefault="00651E6B" w:rsidP="00864A84">
      <w:pPr>
        <w:autoSpaceDE w:val="0"/>
        <w:autoSpaceDN w:val="0"/>
        <w:adjustRightInd w:val="0"/>
        <w:ind w:right="-2146"/>
        <w:rPr>
          <w:rFonts w:ascii="Times New Roman" w:hAnsi="Times New Roman" w:cs="Times New Roman"/>
          <w:color w:val="000000"/>
          <w:u w:color="000000"/>
        </w:rPr>
      </w:pPr>
    </w:p>
    <w:p w14:paraId="63845C4C" w14:textId="77777777" w:rsidR="00AB32FF" w:rsidRDefault="00D9614F" w:rsidP="00864A84">
      <w:pPr>
        <w:tabs>
          <w:tab w:val="right" w:pos="10780"/>
        </w:tabs>
        <w:autoSpaceDE w:val="0"/>
        <w:autoSpaceDN w:val="0"/>
        <w:adjustRightInd w:val="0"/>
        <w:spacing w:after="120"/>
        <w:ind w:right="-2146"/>
        <w:rPr>
          <w:rFonts w:ascii="Times New Roman" w:hAnsi="Times New Roman" w:cs="Times New Roman"/>
          <w:b/>
          <w:bCs/>
          <w:color w:val="000000"/>
          <w:u w:color="000000"/>
        </w:rPr>
      </w:pPr>
      <w:r>
        <w:rPr>
          <w:rFonts w:ascii="Times New Roman" w:hAnsi="Times New Roman" w:cs="Times New Roman"/>
          <w:b/>
          <w:bCs/>
          <w:color w:val="000000"/>
          <w:u w:color="000000"/>
        </w:rPr>
        <w:t>CAMPUS AND COMMUNITY SERVICE</w:t>
      </w:r>
    </w:p>
    <w:p w14:paraId="67D5B642" w14:textId="77777777" w:rsidR="00D9614F" w:rsidRPr="00AB32FF" w:rsidRDefault="00AB32FF" w:rsidP="00864A84">
      <w:pPr>
        <w:tabs>
          <w:tab w:val="right" w:pos="10780"/>
        </w:tabs>
        <w:autoSpaceDE w:val="0"/>
        <w:autoSpaceDN w:val="0"/>
        <w:adjustRightInd w:val="0"/>
        <w:spacing w:after="120"/>
        <w:ind w:left="10782" w:right="-2146"/>
        <w:rPr>
          <w:rFonts w:ascii="Times New Roman" w:hAnsi="Times New Roman" w:cs="Times New Roman"/>
          <w:color w:val="000000"/>
          <w:u w:color="000000"/>
        </w:rPr>
      </w:pPr>
      <w:r>
        <w:rPr>
          <w:rFonts w:ascii="Times New Roman" w:hAnsi="Times New Roman" w:cs="Times New Roman"/>
          <w:color w:val="000000"/>
          <w:u w:color="000000"/>
        </w:rPr>
        <w:t>Bb</w:t>
      </w:r>
    </w:p>
    <w:p w14:paraId="0CBDFC57" w14:textId="699BA8F0" w:rsidR="00A81B77" w:rsidRDefault="00A81B77" w:rsidP="00864A84">
      <w:pPr>
        <w:numPr>
          <w:ilvl w:val="0"/>
          <w:numId w:val="2"/>
        </w:numPr>
        <w:tabs>
          <w:tab w:val="left" w:pos="360"/>
          <w:tab w:val="left" w:pos="720"/>
        </w:tabs>
        <w:autoSpaceDE w:val="0"/>
        <w:autoSpaceDN w:val="0"/>
        <w:adjustRightInd w:val="0"/>
        <w:ind w:right="-2146" w:hanging="720"/>
        <w:rPr>
          <w:rFonts w:ascii="Times New Roman" w:hAnsi="Times New Roman" w:cs="Times New Roman"/>
          <w:color w:val="000000"/>
          <w:u w:color="000000"/>
        </w:rPr>
      </w:pPr>
      <w:r>
        <w:rPr>
          <w:rFonts w:ascii="Times New Roman" w:hAnsi="Times New Roman" w:cs="Times New Roman"/>
          <w:color w:val="000000"/>
          <w:u w:color="000000"/>
        </w:rPr>
        <w:t xml:space="preserve">Certified </w:t>
      </w:r>
      <w:r w:rsidR="003A364F" w:rsidRPr="00B963D3">
        <w:rPr>
          <w:rFonts w:ascii="Times New Roman" w:hAnsi="Times New Roman" w:cs="Times New Roman"/>
          <w:b/>
          <w:bCs/>
          <w:color w:val="000000"/>
          <w:u w:color="000000"/>
        </w:rPr>
        <w:t>VITA/</w:t>
      </w:r>
      <w:r w:rsidR="00040D24" w:rsidRPr="00B963D3">
        <w:rPr>
          <w:rFonts w:ascii="Times New Roman" w:hAnsi="Times New Roman" w:cs="Times New Roman"/>
          <w:b/>
          <w:bCs/>
          <w:color w:val="000000"/>
          <w:u w:color="000000"/>
        </w:rPr>
        <w:t>TCE</w:t>
      </w:r>
      <w:r w:rsidR="00056502" w:rsidRPr="00B963D3">
        <w:rPr>
          <w:rFonts w:ascii="Times New Roman" w:hAnsi="Times New Roman" w:cs="Times New Roman"/>
          <w:b/>
          <w:bCs/>
          <w:color w:val="000000"/>
          <w:u w:color="000000"/>
        </w:rPr>
        <w:t xml:space="preserve"> </w:t>
      </w:r>
      <w:r w:rsidR="00056502">
        <w:rPr>
          <w:rFonts w:ascii="Times New Roman" w:hAnsi="Times New Roman" w:cs="Times New Roman"/>
          <w:color w:val="000000"/>
          <w:u w:color="000000"/>
        </w:rPr>
        <w:t>| 2020</w:t>
      </w:r>
    </w:p>
    <w:p w14:paraId="13ACEFBC" w14:textId="77777777" w:rsidR="00DC6B87" w:rsidRDefault="00DC6B87" w:rsidP="00864A84">
      <w:pPr>
        <w:tabs>
          <w:tab w:val="left" w:pos="360"/>
          <w:tab w:val="left" w:pos="720"/>
        </w:tabs>
        <w:autoSpaceDE w:val="0"/>
        <w:autoSpaceDN w:val="0"/>
        <w:adjustRightInd w:val="0"/>
        <w:ind w:right="-2146"/>
        <w:rPr>
          <w:rFonts w:ascii="Times New Roman" w:hAnsi="Times New Roman" w:cs="Times New Roman"/>
          <w:color w:val="000000"/>
          <w:u w:color="000000"/>
        </w:rPr>
      </w:pPr>
    </w:p>
    <w:p w14:paraId="6F863A78" w14:textId="6C75AC07" w:rsidR="00056502" w:rsidRDefault="00F05305" w:rsidP="00864A84">
      <w:pPr>
        <w:numPr>
          <w:ilvl w:val="0"/>
          <w:numId w:val="2"/>
        </w:numPr>
        <w:tabs>
          <w:tab w:val="left" w:pos="360"/>
          <w:tab w:val="left" w:pos="720"/>
        </w:tabs>
        <w:autoSpaceDE w:val="0"/>
        <w:autoSpaceDN w:val="0"/>
        <w:adjustRightInd w:val="0"/>
        <w:ind w:right="-2146" w:hanging="720"/>
        <w:rPr>
          <w:rFonts w:ascii="Times New Roman" w:hAnsi="Times New Roman" w:cs="Times New Roman"/>
          <w:color w:val="000000"/>
          <w:u w:color="000000"/>
        </w:rPr>
      </w:pPr>
      <w:r>
        <w:rPr>
          <w:rFonts w:ascii="Times New Roman" w:hAnsi="Times New Roman" w:cs="Times New Roman"/>
          <w:color w:val="000000"/>
          <w:u w:color="000000"/>
        </w:rPr>
        <w:t xml:space="preserve">A volunteer </w:t>
      </w:r>
      <w:r w:rsidR="009B7D6A">
        <w:rPr>
          <w:rFonts w:ascii="Times New Roman" w:hAnsi="Times New Roman" w:cs="Times New Roman"/>
          <w:color w:val="000000"/>
          <w:u w:color="000000"/>
        </w:rPr>
        <w:t>tax return preparer | 2020</w:t>
      </w:r>
    </w:p>
    <w:p w14:paraId="5E32DE2C" w14:textId="77777777" w:rsidR="00DC6B87" w:rsidRDefault="00DC6B87" w:rsidP="00864A84">
      <w:pPr>
        <w:pStyle w:val="ListParagraph"/>
        <w:rPr>
          <w:rFonts w:ascii="Times New Roman" w:hAnsi="Times New Roman" w:cs="Times New Roman"/>
          <w:color w:val="000000"/>
          <w:u w:color="000000"/>
        </w:rPr>
      </w:pPr>
    </w:p>
    <w:p w14:paraId="7955733D" w14:textId="77777777" w:rsidR="00DC6B87" w:rsidRDefault="00DC6B87" w:rsidP="00864A84">
      <w:pPr>
        <w:tabs>
          <w:tab w:val="left" w:pos="360"/>
          <w:tab w:val="left" w:pos="720"/>
        </w:tabs>
        <w:autoSpaceDE w:val="0"/>
        <w:autoSpaceDN w:val="0"/>
        <w:adjustRightInd w:val="0"/>
        <w:ind w:right="-2146"/>
        <w:rPr>
          <w:rFonts w:ascii="Times New Roman" w:hAnsi="Times New Roman" w:cs="Times New Roman"/>
          <w:color w:val="000000"/>
          <w:u w:color="000000"/>
        </w:rPr>
      </w:pPr>
    </w:p>
    <w:p w14:paraId="0B7DF586" w14:textId="77777777" w:rsidR="00B1207F" w:rsidRDefault="00B1207F" w:rsidP="00864A84">
      <w:pPr>
        <w:tabs>
          <w:tab w:val="left" w:pos="360"/>
          <w:tab w:val="left" w:pos="720"/>
        </w:tabs>
        <w:autoSpaceDE w:val="0"/>
        <w:autoSpaceDN w:val="0"/>
        <w:adjustRightInd w:val="0"/>
        <w:ind w:left="720" w:right="-2146"/>
        <w:rPr>
          <w:rFonts w:ascii="Times New Roman" w:hAnsi="Times New Roman" w:cs="Times New Roman"/>
          <w:color w:val="000000"/>
          <w:u w:color="000000"/>
        </w:rPr>
      </w:pPr>
    </w:p>
    <w:p w14:paraId="7A40C6C1" w14:textId="77777777" w:rsidR="00B1207F" w:rsidRDefault="00B1207F" w:rsidP="00864A84">
      <w:pPr>
        <w:numPr>
          <w:ilvl w:val="0"/>
          <w:numId w:val="2"/>
        </w:numPr>
        <w:tabs>
          <w:tab w:val="left" w:pos="360"/>
          <w:tab w:val="left" w:pos="720"/>
        </w:tabs>
        <w:autoSpaceDE w:val="0"/>
        <w:autoSpaceDN w:val="0"/>
        <w:adjustRightInd w:val="0"/>
        <w:ind w:right="-2146" w:hanging="720"/>
        <w:rPr>
          <w:rFonts w:ascii="Times New Roman" w:hAnsi="Times New Roman" w:cs="Times New Roman"/>
          <w:color w:val="000000"/>
          <w:u w:color="000000"/>
        </w:rPr>
      </w:pPr>
      <w:r>
        <w:rPr>
          <w:rFonts w:ascii="Times New Roman" w:hAnsi="Times New Roman" w:cs="Times New Roman"/>
          <w:color w:val="000000"/>
          <w:u w:color="000000"/>
        </w:rPr>
        <w:t xml:space="preserve">Member of the </w:t>
      </w:r>
      <w:r w:rsidRPr="00B963D3">
        <w:rPr>
          <w:rFonts w:ascii="Times New Roman" w:hAnsi="Times New Roman" w:cs="Times New Roman"/>
          <w:b/>
          <w:bCs/>
          <w:color w:val="000000"/>
          <w:u w:color="000000"/>
        </w:rPr>
        <w:t>NABA</w:t>
      </w:r>
      <w:r>
        <w:rPr>
          <w:rFonts w:ascii="Times New Roman" w:hAnsi="Times New Roman" w:cs="Times New Roman"/>
          <w:color w:val="000000"/>
          <w:u w:color="000000"/>
        </w:rPr>
        <w:t xml:space="preserve"> organization (National Association of Black Accountants) | 20</w:t>
      </w:r>
      <w:r w:rsidR="003E64D2">
        <w:rPr>
          <w:rFonts w:ascii="Times New Roman" w:hAnsi="Times New Roman" w:cs="Times New Roman"/>
          <w:color w:val="000000"/>
          <w:u w:color="000000"/>
        </w:rPr>
        <w:t>20</w:t>
      </w:r>
    </w:p>
    <w:p w14:paraId="2215D958" w14:textId="77777777" w:rsidR="00A81B77" w:rsidRDefault="00A81B77" w:rsidP="00864A84">
      <w:pPr>
        <w:tabs>
          <w:tab w:val="left" w:pos="360"/>
          <w:tab w:val="left" w:pos="720"/>
        </w:tabs>
        <w:autoSpaceDE w:val="0"/>
        <w:autoSpaceDN w:val="0"/>
        <w:adjustRightInd w:val="0"/>
        <w:ind w:right="-2146"/>
        <w:rPr>
          <w:rFonts w:ascii="Times New Roman" w:hAnsi="Times New Roman" w:cs="Times New Roman"/>
          <w:color w:val="000000"/>
          <w:u w:color="000000"/>
        </w:rPr>
      </w:pPr>
    </w:p>
    <w:p w14:paraId="3B3FC8EE" w14:textId="792FEB52" w:rsidR="00D9614F" w:rsidRDefault="00D9614F" w:rsidP="00864A84">
      <w:pPr>
        <w:tabs>
          <w:tab w:val="left" w:pos="360"/>
          <w:tab w:val="left" w:pos="720"/>
        </w:tabs>
        <w:autoSpaceDE w:val="0"/>
        <w:autoSpaceDN w:val="0"/>
        <w:adjustRightInd w:val="0"/>
        <w:ind w:right="-2146"/>
        <w:rPr>
          <w:rFonts w:ascii="Times New Roman" w:hAnsi="Times New Roman" w:cs="Times New Roman"/>
          <w:color w:val="000000"/>
          <w:u w:color="000000"/>
        </w:rPr>
      </w:pPr>
    </w:p>
    <w:p w14:paraId="190C22A3" w14:textId="77777777" w:rsidR="00D9614F" w:rsidRDefault="00D9614F" w:rsidP="00864A84">
      <w:pPr>
        <w:autoSpaceDE w:val="0"/>
        <w:autoSpaceDN w:val="0"/>
        <w:adjustRightInd w:val="0"/>
        <w:ind w:right="-2146"/>
        <w:rPr>
          <w:rFonts w:ascii="Times New Roman" w:hAnsi="Times New Roman" w:cs="Times New Roman"/>
          <w:color w:val="000000"/>
          <w:u w:color="000000"/>
        </w:rPr>
      </w:pPr>
    </w:p>
    <w:p w14:paraId="01998855" w14:textId="6082374B" w:rsidR="00D9614F" w:rsidRDefault="00D9614F" w:rsidP="00864A84">
      <w:pPr>
        <w:numPr>
          <w:ilvl w:val="0"/>
          <w:numId w:val="3"/>
        </w:numPr>
        <w:tabs>
          <w:tab w:val="left" w:pos="360"/>
          <w:tab w:val="left" w:pos="720"/>
        </w:tabs>
        <w:autoSpaceDE w:val="0"/>
        <w:autoSpaceDN w:val="0"/>
        <w:adjustRightInd w:val="0"/>
        <w:ind w:right="-2146" w:hanging="720"/>
        <w:rPr>
          <w:rFonts w:ascii="Times New Roman" w:hAnsi="Times New Roman" w:cs="Times New Roman"/>
          <w:color w:val="000000"/>
          <w:u w:color="000000"/>
        </w:rPr>
      </w:pPr>
      <w:r>
        <w:rPr>
          <w:rFonts w:ascii="Times New Roman" w:hAnsi="Times New Roman" w:cs="Times New Roman"/>
          <w:color w:val="000000"/>
          <w:u w:color="000000"/>
        </w:rPr>
        <w:t xml:space="preserve">Selected as a </w:t>
      </w:r>
      <w:r>
        <w:rPr>
          <w:rFonts w:ascii="Times New Roman" w:hAnsi="Times New Roman" w:cs="Times New Roman"/>
          <w:b/>
          <w:bCs/>
          <w:color w:val="000000"/>
          <w:u w:color="000000"/>
        </w:rPr>
        <w:t xml:space="preserve">National Honor Society Scholar </w:t>
      </w:r>
      <w:r>
        <w:rPr>
          <w:rFonts w:ascii="Times New Roman" w:hAnsi="Times New Roman" w:cs="Times New Roman"/>
          <w:color w:val="000000"/>
          <w:u w:color="000000"/>
        </w:rPr>
        <w:t>| 2019</w:t>
      </w:r>
    </w:p>
    <w:p w14:paraId="7E901501" w14:textId="77777777" w:rsidR="00DC6B87" w:rsidRDefault="00DC6B87" w:rsidP="00864A84">
      <w:pPr>
        <w:tabs>
          <w:tab w:val="left" w:pos="360"/>
          <w:tab w:val="left" w:pos="720"/>
        </w:tabs>
        <w:autoSpaceDE w:val="0"/>
        <w:autoSpaceDN w:val="0"/>
        <w:adjustRightInd w:val="0"/>
        <w:ind w:right="-2146"/>
        <w:rPr>
          <w:rFonts w:ascii="Times New Roman" w:hAnsi="Times New Roman" w:cs="Times New Roman"/>
          <w:color w:val="000000"/>
          <w:u w:color="000000"/>
        </w:rPr>
      </w:pPr>
    </w:p>
    <w:p w14:paraId="7A0FD26F" w14:textId="77777777" w:rsidR="00D9614F" w:rsidRDefault="00D9614F" w:rsidP="00864A84">
      <w:pPr>
        <w:numPr>
          <w:ilvl w:val="0"/>
          <w:numId w:val="3"/>
        </w:numPr>
        <w:tabs>
          <w:tab w:val="left" w:pos="360"/>
          <w:tab w:val="left" w:pos="720"/>
        </w:tabs>
        <w:autoSpaceDE w:val="0"/>
        <w:autoSpaceDN w:val="0"/>
        <w:adjustRightInd w:val="0"/>
        <w:ind w:right="-2146" w:hanging="720"/>
        <w:rPr>
          <w:rFonts w:ascii="Times New Roman" w:hAnsi="Times New Roman" w:cs="Times New Roman"/>
          <w:color w:val="000000"/>
          <w:u w:color="000000"/>
        </w:rPr>
      </w:pPr>
      <w:r>
        <w:rPr>
          <w:rFonts w:ascii="Times New Roman" w:hAnsi="Times New Roman" w:cs="Times New Roman"/>
          <w:color w:val="000000"/>
          <w:u w:color="000000"/>
        </w:rPr>
        <w:t>Recognized for Academic success during college career</w:t>
      </w:r>
    </w:p>
    <w:p w14:paraId="4C08D6F3" w14:textId="77777777" w:rsidR="00D9614F" w:rsidRDefault="00D9614F" w:rsidP="00864A84">
      <w:pPr>
        <w:autoSpaceDE w:val="0"/>
        <w:autoSpaceDN w:val="0"/>
        <w:adjustRightInd w:val="0"/>
        <w:ind w:right="-2146"/>
        <w:rPr>
          <w:rFonts w:ascii="Times New Roman" w:hAnsi="Times New Roman" w:cs="Times New Roman"/>
          <w:color w:val="000000"/>
          <w:u w:color="000000"/>
        </w:rPr>
      </w:pPr>
    </w:p>
    <w:p w14:paraId="0A2AF994" w14:textId="77777777" w:rsidR="00651E6B" w:rsidRDefault="00651E6B" w:rsidP="00864A84">
      <w:pPr>
        <w:tabs>
          <w:tab w:val="left" w:pos="360"/>
          <w:tab w:val="left" w:pos="720"/>
        </w:tabs>
        <w:autoSpaceDE w:val="0"/>
        <w:autoSpaceDN w:val="0"/>
        <w:adjustRightInd w:val="0"/>
        <w:ind w:left="720" w:right="-2146"/>
        <w:rPr>
          <w:rFonts w:ascii="Times New Roman" w:hAnsi="Times New Roman" w:cs="Times New Roman"/>
          <w:color w:val="000000"/>
          <w:u w:color="000000"/>
        </w:rPr>
      </w:pPr>
    </w:p>
    <w:p w14:paraId="2DB55951" w14:textId="77777777" w:rsidR="00651E6B" w:rsidRDefault="00651E6B" w:rsidP="00864A84">
      <w:pPr>
        <w:numPr>
          <w:ilvl w:val="0"/>
          <w:numId w:val="12"/>
        </w:numPr>
        <w:tabs>
          <w:tab w:val="left" w:pos="360"/>
          <w:tab w:val="left" w:pos="720"/>
        </w:tabs>
        <w:autoSpaceDE w:val="0"/>
        <w:autoSpaceDN w:val="0"/>
        <w:adjustRightInd w:val="0"/>
        <w:ind w:right="-2146" w:hanging="720"/>
        <w:rPr>
          <w:rFonts w:ascii="Times New Roman" w:hAnsi="Times New Roman" w:cs="Times New Roman"/>
          <w:color w:val="000000"/>
          <w:u w:color="000000"/>
        </w:rPr>
      </w:pPr>
      <w:r>
        <w:rPr>
          <w:rFonts w:ascii="Times New Roman" w:hAnsi="Times New Roman" w:cs="Times New Roman"/>
          <w:color w:val="000000"/>
          <w:u w:color="000000"/>
        </w:rPr>
        <w:t xml:space="preserve">Representative |   </w:t>
      </w:r>
      <w:r>
        <w:rPr>
          <w:rFonts w:ascii="Times New Roman" w:hAnsi="Times New Roman" w:cs="Times New Roman"/>
          <w:b/>
          <w:bCs/>
          <w:color w:val="000000"/>
          <w:u w:color="000000"/>
        </w:rPr>
        <w:t>F.E.M.A.L.E.S Organization</w:t>
      </w:r>
      <w:r>
        <w:rPr>
          <w:rFonts w:ascii="Times New Roman" w:hAnsi="Times New Roman" w:cs="Times New Roman"/>
          <w:color w:val="000000"/>
          <w:u w:color="000000"/>
        </w:rPr>
        <w:t xml:space="preserve"> | South Carolina | 2019</w:t>
      </w:r>
    </w:p>
    <w:p w14:paraId="213034E5" w14:textId="77777777" w:rsidR="00651E6B" w:rsidRDefault="00651E6B" w:rsidP="00864A84">
      <w:pPr>
        <w:numPr>
          <w:ilvl w:val="0"/>
          <w:numId w:val="12"/>
        </w:numPr>
        <w:tabs>
          <w:tab w:val="left" w:pos="360"/>
          <w:tab w:val="left" w:pos="720"/>
        </w:tabs>
        <w:autoSpaceDE w:val="0"/>
        <w:autoSpaceDN w:val="0"/>
        <w:adjustRightInd w:val="0"/>
        <w:ind w:right="-2146" w:hanging="720"/>
        <w:rPr>
          <w:rFonts w:ascii="Times New Roman" w:hAnsi="Times New Roman" w:cs="Times New Roman"/>
          <w:color w:val="000000"/>
          <w:u w:color="000000"/>
        </w:rPr>
      </w:pPr>
      <w:r>
        <w:rPr>
          <w:rFonts w:ascii="Times New Roman" w:hAnsi="Times New Roman" w:cs="Times New Roman"/>
          <w:color w:val="000000"/>
          <w:u w:color="000000"/>
        </w:rPr>
        <w:t>Doing community service around campus</w:t>
      </w:r>
    </w:p>
    <w:p w14:paraId="5169FF12" w14:textId="3E63A9E4" w:rsidR="00651E6B" w:rsidRDefault="00651E6B" w:rsidP="00864A84">
      <w:pPr>
        <w:numPr>
          <w:ilvl w:val="0"/>
          <w:numId w:val="12"/>
        </w:numPr>
        <w:tabs>
          <w:tab w:val="left" w:pos="360"/>
          <w:tab w:val="left" w:pos="720"/>
        </w:tabs>
        <w:autoSpaceDE w:val="0"/>
        <w:autoSpaceDN w:val="0"/>
        <w:adjustRightInd w:val="0"/>
        <w:ind w:right="-2146" w:hanging="720"/>
        <w:rPr>
          <w:rFonts w:ascii="Times New Roman" w:hAnsi="Times New Roman" w:cs="Times New Roman"/>
          <w:color w:val="000000"/>
          <w:u w:color="000000"/>
        </w:rPr>
      </w:pPr>
      <w:r>
        <w:rPr>
          <w:rFonts w:ascii="Times New Roman" w:hAnsi="Times New Roman" w:cs="Times New Roman"/>
          <w:color w:val="000000"/>
          <w:u w:color="000000"/>
        </w:rPr>
        <w:t>Verbally present on female empowerment</w:t>
      </w:r>
    </w:p>
    <w:p w14:paraId="6A6B331F" w14:textId="77777777" w:rsidR="00651E6B" w:rsidRDefault="00651E6B" w:rsidP="00864A84">
      <w:pPr>
        <w:numPr>
          <w:ilvl w:val="0"/>
          <w:numId w:val="12"/>
        </w:numPr>
        <w:tabs>
          <w:tab w:val="left" w:pos="360"/>
          <w:tab w:val="left" w:pos="720"/>
        </w:tabs>
        <w:autoSpaceDE w:val="0"/>
        <w:autoSpaceDN w:val="0"/>
        <w:adjustRightInd w:val="0"/>
        <w:ind w:right="-2146" w:hanging="720"/>
        <w:rPr>
          <w:rFonts w:ascii="Times New Roman" w:hAnsi="Times New Roman" w:cs="Times New Roman"/>
          <w:color w:val="000000"/>
          <w:u w:color="000000"/>
        </w:rPr>
      </w:pPr>
      <w:r>
        <w:rPr>
          <w:rFonts w:ascii="Times New Roman" w:hAnsi="Times New Roman" w:cs="Times New Roman"/>
          <w:color w:val="000000"/>
          <w:u w:color="000000"/>
        </w:rPr>
        <w:t>Create power points and flyers on new information about the organization</w:t>
      </w:r>
      <w:r w:rsidR="00520DE2">
        <w:rPr>
          <w:rFonts w:ascii="Times New Roman" w:hAnsi="Times New Roman" w:cs="Times New Roman"/>
          <w:color w:val="000000"/>
          <w:u w:color="000000"/>
        </w:rPr>
        <w:t xml:space="preserve"> around campus</w:t>
      </w:r>
    </w:p>
    <w:p w14:paraId="2D952772" w14:textId="77777777" w:rsidR="00651E6B" w:rsidRDefault="00651E6B" w:rsidP="00864A84">
      <w:pPr>
        <w:tabs>
          <w:tab w:val="left" w:pos="360"/>
          <w:tab w:val="left" w:pos="720"/>
        </w:tabs>
        <w:autoSpaceDE w:val="0"/>
        <w:autoSpaceDN w:val="0"/>
        <w:adjustRightInd w:val="0"/>
        <w:ind w:right="-2146"/>
        <w:rPr>
          <w:rFonts w:ascii="Times New Roman" w:hAnsi="Times New Roman" w:cs="Times New Roman"/>
          <w:color w:val="000000"/>
          <w:u w:color="000000"/>
        </w:rPr>
      </w:pPr>
    </w:p>
    <w:p w14:paraId="4E170B91" w14:textId="77777777" w:rsidR="00D9614F" w:rsidRDefault="00D9614F" w:rsidP="00864A84">
      <w:pPr>
        <w:tabs>
          <w:tab w:val="left" w:pos="360"/>
          <w:tab w:val="left" w:pos="720"/>
        </w:tabs>
        <w:autoSpaceDE w:val="0"/>
        <w:autoSpaceDN w:val="0"/>
        <w:adjustRightInd w:val="0"/>
        <w:ind w:left="720" w:right="-2146"/>
        <w:rPr>
          <w:rFonts w:ascii="Times New Roman" w:hAnsi="Times New Roman" w:cs="Times New Roman"/>
          <w:color w:val="000000"/>
          <w:u w:color="000000"/>
        </w:rPr>
      </w:pPr>
    </w:p>
    <w:p w14:paraId="59722761" w14:textId="77777777" w:rsidR="00D9614F" w:rsidRDefault="00D9614F" w:rsidP="00864A84">
      <w:pPr>
        <w:autoSpaceDE w:val="0"/>
        <w:autoSpaceDN w:val="0"/>
        <w:adjustRightInd w:val="0"/>
        <w:ind w:right="-2146"/>
        <w:rPr>
          <w:rFonts w:ascii="Times New Roman" w:hAnsi="Times New Roman" w:cs="Times New Roman"/>
          <w:color w:val="000000"/>
          <w:u w:color="000000"/>
        </w:rPr>
      </w:pPr>
    </w:p>
    <w:p w14:paraId="0B5D9C2B" w14:textId="77777777" w:rsidR="00D9614F" w:rsidRDefault="00D9614F" w:rsidP="00864A84">
      <w:pPr>
        <w:autoSpaceDE w:val="0"/>
        <w:autoSpaceDN w:val="0"/>
        <w:adjustRightInd w:val="0"/>
        <w:ind w:left="734" w:right="-2146"/>
        <w:rPr>
          <w:rFonts w:ascii="Times New Roman" w:hAnsi="Times New Roman" w:cs="Times New Roman"/>
          <w:color w:val="000000"/>
          <w:u w:color="000000"/>
        </w:rPr>
      </w:pPr>
    </w:p>
    <w:p w14:paraId="213CCEA0" w14:textId="1CA998DD" w:rsidR="00D9614F" w:rsidRDefault="00D9614F" w:rsidP="00864A84">
      <w:pPr>
        <w:tabs>
          <w:tab w:val="right" w:pos="10780"/>
        </w:tabs>
        <w:autoSpaceDE w:val="0"/>
        <w:autoSpaceDN w:val="0"/>
        <w:adjustRightInd w:val="0"/>
        <w:spacing w:after="120"/>
        <w:ind w:right="-2146"/>
        <w:rPr>
          <w:rFonts w:ascii="Times New Roman" w:hAnsi="Times New Roman" w:cs="Times New Roman"/>
          <w:color w:val="000000"/>
          <w:sz w:val="22"/>
          <w:szCs w:val="22"/>
          <w:u w:color="000000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  <w:u w:color="000000"/>
        </w:rPr>
        <w:t>SKILLS</w:t>
      </w:r>
    </w:p>
    <w:p w14:paraId="34CFA206" w14:textId="315A24E3" w:rsidR="00D9614F" w:rsidRDefault="00D9614F" w:rsidP="00864A84">
      <w:pPr>
        <w:numPr>
          <w:ilvl w:val="0"/>
          <w:numId w:val="15"/>
        </w:numPr>
        <w:tabs>
          <w:tab w:val="left" w:pos="720"/>
          <w:tab w:val="left" w:pos="1080"/>
        </w:tabs>
        <w:autoSpaceDE w:val="0"/>
        <w:autoSpaceDN w:val="0"/>
        <w:adjustRightInd w:val="0"/>
        <w:ind w:left="1080" w:hanging="1080"/>
        <w:rPr>
          <w:rFonts w:ascii="Times New Roman" w:hAnsi="Times New Roman" w:cs="Times New Roman"/>
          <w:color w:val="000000"/>
          <w:sz w:val="22"/>
          <w:szCs w:val="22"/>
          <w:u w:color="000000"/>
        </w:rPr>
      </w:pPr>
      <w:r>
        <w:rPr>
          <w:rFonts w:ascii="Times New Roman" w:hAnsi="Times New Roman" w:cs="Times New Roman"/>
          <w:i/>
          <w:iCs/>
          <w:color w:val="000000"/>
          <w:sz w:val="22"/>
          <w:szCs w:val="22"/>
          <w:u w:color="000000"/>
        </w:rPr>
        <w:t>Great Leadership,</w:t>
      </w:r>
    </w:p>
    <w:p w14:paraId="1C87881D" w14:textId="6A45E0B2" w:rsidR="00D9614F" w:rsidRDefault="00D9614F" w:rsidP="00864A84">
      <w:pPr>
        <w:numPr>
          <w:ilvl w:val="0"/>
          <w:numId w:val="15"/>
        </w:numPr>
        <w:tabs>
          <w:tab w:val="left" w:pos="720"/>
          <w:tab w:val="left" w:pos="1080"/>
        </w:tabs>
        <w:autoSpaceDE w:val="0"/>
        <w:autoSpaceDN w:val="0"/>
        <w:adjustRightInd w:val="0"/>
        <w:ind w:left="1080" w:hanging="1080"/>
        <w:rPr>
          <w:rFonts w:ascii="Times New Roman" w:hAnsi="Times New Roman" w:cs="Times New Roman"/>
          <w:color w:val="000000"/>
          <w:sz w:val="22"/>
          <w:szCs w:val="22"/>
          <w:u w:color="000000"/>
        </w:rPr>
      </w:pPr>
      <w:r>
        <w:rPr>
          <w:rFonts w:ascii="Times New Roman" w:hAnsi="Times New Roman" w:cs="Times New Roman"/>
          <w:i/>
          <w:iCs/>
          <w:color w:val="000000"/>
          <w:sz w:val="22"/>
          <w:szCs w:val="22"/>
          <w:u w:color="000000"/>
        </w:rPr>
        <w:t>Give great oral presentations,</w:t>
      </w:r>
    </w:p>
    <w:p w14:paraId="167D8266" w14:textId="15C9EA67" w:rsidR="00D9614F" w:rsidRDefault="00D9614F" w:rsidP="00864A84">
      <w:pPr>
        <w:numPr>
          <w:ilvl w:val="0"/>
          <w:numId w:val="15"/>
        </w:numPr>
        <w:tabs>
          <w:tab w:val="left" w:pos="720"/>
          <w:tab w:val="left" w:pos="1080"/>
        </w:tabs>
        <w:autoSpaceDE w:val="0"/>
        <w:autoSpaceDN w:val="0"/>
        <w:adjustRightInd w:val="0"/>
        <w:ind w:left="1080" w:hanging="1080"/>
        <w:rPr>
          <w:rFonts w:ascii="Times New Roman" w:hAnsi="Times New Roman" w:cs="Times New Roman"/>
          <w:color w:val="000000"/>
          <w:sz w:val="22"/>
          <w:szCs w:val="22"/>
          <w:u w:color="000000"/>
        </w:rPr>
      </w:pPr>
      <w:r>
        <w:rPr>
          <w:rFonts w:ascii="Times New Roman" w:hAnsi="Times New Roman" w:cs="Times New Roman"/>
          <w:i/>
          <w:iCs/>
          <w:color w:val="000000"/>
          <w:sz w:val="22"/>
          <w:szCs w:val="22"/>
          <w:u w:color="000000"/>
        </w:rPr>
        <w:t>Work well with others</w:t>
      </w:r>
    </w:p>
    <w:p w14:paraId="68004FEE" w14:textId="77777777" w:rsidR="00D9614F" w:rsidRDefault="00D9614F" w:rsidP="00864A84">
      <w:pPr>
        <w:numPr>
          <w:ilvl w:val="0"/>
          <w:numId w:val="15"/>
        </w:numPr>
        <w:tabs>
          <w:tab w:val="left" w:pos="720"/>
          <w:tab w:val="left" w:pos="1080"/>
        </w:tabs>
        <w:autoSpaceDE w:val="0"/>
        <w:autoSpaceDN w:val="0"/>
        <w:adjustRightInd w:val="0"/>
        <w:ind w:left="1080" w:hanging="1080"/>
        <w:rPr>
          <w:rFonts w:ascii="Times New Roman" w:hAnsi="Times New Roman" w:cs="Times New Roman"/>
          <w:color w:val="000000"/>
          <w:sz w:val="22"/>
          <w:szCs w:val="22"/>
          <w:u w:color="000000"/>
        </w:rPr>
      </w:pPr>
      <w:r>
        <w:rPr>
          <w:rFonts w:ascii="Times New Roman" w:hAnsi="Times New Roman" w:cs="Times New Roman"/>
          <w:color w:val="000000"/>
          <w:sz w:val="22"/>
          <w:szCs w:val="22"/>
          <w:u w:color="000000"/>
        </w:rPr>
        <w:t>Well organized</w:t>
      </w:r>
    </w:p>
    <w:p w14:paraId="6F07453C" w14:textId="77777777" w:rsidR="00D9614F" w:rsidRDefault="00D9614F" w:rsidP="00864A84">
      <w:pPr>
        <w:numPr>
          <w:ilvl w:val="0"/>
          <w:numId w:val="15"/>
        </w:numPr>
        <w:tabs>
          <w:tab w:val="left" w:pos="720"/>
          <w:tab w:val="left" w:pos="1080"/>
        </w:tabs>
        <w:autoSpaceDE w:val="0"/>
        <w:autoSpaceDN w:val="0"/>
        <w:adjustRightInd w:val="0"/>
        <w:ind w:left="1080" w:hanging="1080"/>
        <w:rPr>
          <w:rFonts w:ascii="Times New Roman" w:hAnsi="Times New Roman" w:cs="Times New Roman"/>
          <w:color w:val="000000"/>
          <w:sz w:val="22"/>
          <w:szCs w:val="22"/>
          <w:u w:color="000000"/>
        </w:rPr>
      </w:pPr>
      <w:r>
        <w:rPr>
          <w:rFonts w:ascii="Times New Roman" w:hAnsi="Times New Roman" w:cs="Times New Roman"/>
          <w:color w:val="000000"/>
          <w:sz w:val="22"/>
          <w:szCs w:val="22"/>
          <w:u w:color="000000"/>
        </w:rPr>
        <w:t>Timely</w:t>
      </w:r>
    </w:p>
    <w:p w14:paraId="04F7FE98" w14:textId="77777777" w:rsidR="00D9614F" w:rsidRDefault="00D9614F" w:rsidP="00864A84">
      <w:pPr>
        <w:numPr>
          <w:ilvl w:val="0"/>
          <w:numId w:val="15"/>
        </w:numPr>
        <w:tabs>
          <w:tab w:val="left" w:pos="720"/>
          <w:tab w:val="left" w:pos="1080"/>
        </w:tabs>
        <w:autoSpaceDE w:val="0"/>
        <w:autoSpaceDN w:val="0"/>
        <w:adjustRightInd w:val="0"/>
        <w:ind w:left="1080" w:hanging="1080"/>
        <w:rPr>
          <w:rFonts w:ascii="Times New Roman" w:hAnsi="Times New Roman" w:cs="Times New Roman"/>
          <w:color w:val="000000"/>
          <w:sz w:val="22"/>
          <w:szCs w:val="22"/>
          <w:u w:color="000000"/>
        </w:rPr>
      </w:pPr>
      <w:r>
        <w:rPr>
          <w:rFonts w:ascii="Times New Roman" w:hAnsi="Times New Roman" w:cs="Times New Roman"/>
          <w:color w:val="000000"/>
          <w:sz w:val="22"/>
          <w:szCs w:val="22"/>
          <w:u w:color="000000"/>
        </w:rPr>
        <w:t>Consistent</w:t>
      </w:r>
    </w:p>
    <w:p w14:paraId="38EEC0FF" w14:textId="77777777" w:rsidR="00D9614F" w:rsidRDefault="00D9614F" w:rsidP="00864A84">
      <w:pPr>
        <w:numPr>
          <w:ilvl w:val="0"/>
          <w:numId w:val="15"/>
        </w:numPr>
        <w:tabs>
          <w:tab w:val="left" w:pos="720"/>
          <w:tab w:val="left" w:pos="1080"/>
        </w:tabs>
        <w:autoSpaceDE w:val="0"/>
        <w:autoSpaceDN w:val="0"/>
        <w:adjustRightInd w:val="0"/>
        <w:ind w:left="1080" w:hanging="1080"/>
        <w:rPr>
          <w:rFonts w:ascii="Times New Roman" w:hAnsi="Times New Roman" w:cs="Times New Roman"/>
          <w:color w:val="000000"/>
          <w:sz w:val="22"/>
          <w:szCs w:val="22"/>
          <w:u w:color="000000"/>
        </w:rPr>
      </w:pPr>
      <w:r>
        <w:rPr>
          <w:rFonts w:ascii="Times New Roman" w:hAnsi="Times New Roman" w:cs="Times New Roman"/>
          <w:color w:val="000000"/>
          <w:sz w:val="22"/>
          <w:szCs w:val="22"/>
          <w:u w:color="000000"/>
        </w:rPr>
        <w:t>Self -driven</w:t>
      </w:r>
    </w:p>
    <w:p w14:paraId="3A6EBDD2" w14:textId="77777777" w:rsidR="00D9614F" w:rsidRDefault="00D9614F" w:rsidP="00864A84">
      <w:pPr>
        <w:numPr>
          <w:ilvl w:val="0"/>
          <w:numId w:val="15"/>
        </w:numPr>
        <w:tabs>
          <w:tab w:val="left" w:pos="720"/>
          <w:tab w:val="left" w:pos="1080"/>
        </w:tabs>
        <w:autoSpaceDE w:val="0"/>
        <w:autoSpaceDN w:val="0"/>
        <w:adjustRightInd w:val="0"/>
        <w:ind w:left="1080" w:hanging="1080"/>
        <w:rPr>
          <w:rFonts w:ascii="Times New Roman" w:hAnsi="Times New Roman" w:cs="Times New Roman"/>
          <w:color w:val="000000"/>
          <w:sz w:val="22"/>
          <w:szCs w:val="22"/>
          <w:u w:color="000000"/>
        </w:rPr>
      </w:pPr>
      <w:r>
        <w:rPr>
          <w:rFonts w:ascii="Times New Roman" w:hAnsi="Times New Roman" w:cs="Times New Roman"/>
          <w:color w:val="000000"/>
          <w:sz w:val="22"/>
          <w:szCs w:val="22"/>
          <w:u w:color="000000"/>
        </w:rPr>
        <w:t>Team oriented</w:t>
      </w:r>
    </w:p>
    <w:p w14:paraId="4574EA32" w14:textId="77777777" w:rsidR="00D9614F" w:rsidRDefault="00D9614F" w:rsidP="00864A84">
      <w:pPr>
        <w:numPr>
          <w:ilvl w:val="0"/>
          <w:numId w:val="15"/>
        </w:numPr>
        <w:tabs>
          <w:tab w:val="left" w:pos="720"/>
          <w:tab w:val="left" w:pos="1080"/>
        </w:tabs>
        <w:autoSpaceDE w:val="0"/>
        <w:autoSpaceDN w:val="0"/>
        <w:adjustRightInd w:val="0"/>
        <w:ind w:left="1080" w:hanging="1080"/>
        <w:rPr>
          <w:rFonts w:ascii="Times New Roman" w:hAnsi="Times New Roman" w:cs="Times New Roman"/>
          <w:color w:val="000000"/>
          <w:sz w:val="22"/>
          <w:szCs w:val="22"/>
          <w:u w:color="000000"/>
        </w:rPr>
      </w:pPr>
      <w:r>
        <w:rPr>
          <w:rFonts w:ascii="Times New Roman" w:hAnsi="Times New Roman" w:cs="Times New Roman"/>
          <w:color w:val="000000"/>
          <w:sz w:val="22"/>
          <w:szCs w:val="22"/>
          <w:u w:color="000000"/>
        </w:rPr>
        <w:t>Great researcher</w:t>
      </w:r>
    </w:p>
    <w:p w14:paraId="31494FE4" w14:textId="77777777" w:rsidR="00D9614F" w:rsidRDefault="00D9614F" w:rsidP="00864A84">
      <w:pPr>
        <w:numPr>
          <w:ilvl w:val="0"/>
          <w:numId w:val="15"/>
        </w:numPr>
        <w:tabs>
          <w:tab w:val="left" w:pos="720"/>
          <w:tab w:val="left" w:pos="1080"/>
        </w:tabs>
        <w:autoSpaceDE w:val="0"/>
        <w:autoSpaceDN w:val="0"/>
        <w:adjustRightInd w:val="0"/>
        <w:ind w:left="1080" w:hanging="1080"/>
        <w:rPr>
          <w:rFonts w:ascii="Times New Roman" w:hAnsi="Times New Roman" w:cs="Times New Roman"/>
          <w:color w:val="000000"/>
          <w:sz w:val="22"/>
          <w:szCs w:val="22"/>
          <w:u w:color="000000"/>
        </w:rPr>
      </w:pPr>
      <w:r>
        <w:rPr>
          <w:rFonts w:ascii="Times New Roman" w:hAnsi="Times New Roman" w:cs="Times New Roman"/>
          <w:color w:val="000000"/>
          <w:sz w:val="22"/>
          <w:szCs w:val="22"/>
          <w:u w:color="000000"/>
        </w:rPr>
        <w:lastRenderedPageBreak/>
        <w:t>Good at creating informative power points</w:t>
      </w:r>
    </w:p>
    <w:p w14:paraId="648A9B7E" w14:textId="7E322DCF" w:rsidR="00D9614F" w:rsidRDefault="00D9614F" w:rsidP="00864A84">
      <w:pPr>
        <w:numPr>
          <w:ilvl w:val="0"/>
          <w:numId w:val="15"/>
        </w:numPr>
        <w:tabs>
          <w:tab w:val="left" w:pos="720"/>
          <w:tab w:val="left" w:pos="1080"/>
        </w:tabs>
        <w:autoSpaceDE w:val="0"/>
        <w:autoSpaceDN w:val="0"/>
        <w:adjustRightInd w:val="0"/>
        <w:ind w:left="1080" w:hanging="1080"/>
        <w:rPr>
          <w:rFonts w:ascii="Times New Roman" w:hAnsi="Times New Roman" w:cs="Times New Roman"/>
          <w:color w:val="000000"/>
          <w:sz w:val="22"/>
          <w:szCs w:val="22"/>
          <w:u w:color="000000"/>
        </w:rPr>
      </w:pPr>
      <w:r>
        <w:rPr>
          <w:rFonts w:ascii="Times New Roman" w:hAnsi="Times New Roman" w:cs="Times New Roman"/>
          <w:color w:val="000000"/>
          <w:sz w:val="22"/>
          <w:szCs w:val="22"/>
          <w:u w:color="000000"/>
        </w:rPr>
        <w:t>Write quality papers</w:t>
      </w:r>
    </w:p>
    <w:p w14:paraId="347C1D6C" w14:textId="77777777" w:rsidR="00D9614F" w:rsidRDefault="00D9614F" w:rsidP="00864A84">
      <w:pPr>
        <w:numPr>
          <w:ilvl w:val="0"/>
          <w:numId w:val="15"/>
        </w:numPr>
        <w:tabs>
          <w:tab w:val="left" w:pos="720"/>
          <w:tab w:val="left" w:pos="1080"/>
        </w:tabs>
        <w:autoSpaceDE w:val="0"/>
        <w:autoSpaceDN w:val="0"/>
        <w:adjustRightInd w:val="0"/>
        <w:ind w:left="1080" w:hanging="1080"/>
        <w:rPr>
          <w:rFonts w:ascii="Times New Roman" w:hAnsi="Times New Roman" w:cs="Times New Roman"/>
          <w:color w:val="000000"/>
          <w:sz w:val="22"/>
          <w:szCs w:val="22"/>
          <w:u w:color="000000"/>
        </w:rPr>
      </w:pPr>
      <w:r>
        <w:rPr>
          <w:rFonts w:ascii="Times New Roman" w:hAnsi="Times New Roman" w:cs="Times New Roman"/>
          <w:color w:val="000000"/>
          <w:sz w:val="22"/>
          <w:szCs w:val="22"/>
          <w:u w:color="000000"/>
        </w:rPr>
        <w:t>Good manager</w:t>
      </w:r>
    </w:p>
    <w:p w14:paraId="18817A40" w14:textId="77777777" w:rsidR="00651E6B" w:rsidRDefault="00651E6B" w:rsidP="00864A84">
      <w:pPr>
        <w:numPr>
          <w:ilvl w:val="0"/>
          <w:numId w:val="15"/>
        </w:numPr>
        <w:tabs>
          <w:tab w:val="left" w:pos="720"/>
          <w:tab w:val="left" w:pos="1080"/>
        </w:tabs>
        <w:autoSpaceDE w:val="0"/>
        <w:autoSpaceDN w:val="0"/>
        <w:adjustRightInd w:val="0"/>
        <w:ind w:left="1080" w:hanging="1080"/>
        <w:rPr>
          <w:rFonts w:ascii="Times New Roman" w:hAnsi="Times New Roman" w:cs="Times New Roman"/>
          <w:color w:val="000000"/>
          <w:sz w:val="22"/>
          <w:szCs w:val="22"/>
          <w:u w:color="000000"/>
        </w:rPr>
      </w:pPr>
      <w:r>
        <w:rPr>
          <w:rFonts w:ascii="Times New Roman" w:hAnsi="Times New Roman" w:cs="Times New Roman"/>
          <w:color w:val="000000"/>
          <w:sz w:val="22"/>
          <w:szCs w:val="22"/>
          <w:u w:color="000000"/>
        </w:rPr>
        <w:t>Active</w:t>
      </w:r>
    </w:p>
    <w:p w14:paraId="3A3B9DB3" w14:textId="77777777" w:rsidR="00D9614F" w:rsidRDefault="00D9614F" w:rsidP="00864A84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color w:val="000000"/>
          <w:sz w:val="22"/>
          <w:szCs w:val="22"/>
          <w:u w:color="000000"/>
        </w:rPr>
      </w:pPr>
    </w:p>
    <w:p w14:paraId="1C1DBB90" w14:textId="77777777" w:rsidR="00887FEE" w:rsidRDefault="00D9614F" w:rsidP="00D9614F">
      <w:r>
        <w:rPr>
          <w:rFonts w:ascii="Times New Roman" w:hAnsi="Times New Roman" w:cs="Times New Roman"/>
          <w:color w:val="000000"/>
          <w:sz w:val="20"/>
          <w:szCs w:val="20"/>
          <w:u w:color="000000"/>
        </w:rPr>
        <w:br w:type="page"/>
      </w:r>
    </w:p>
    <w:sectPr w:rsidR="00887FEE" w:rsidSect="00F935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7566A2" w14:textId="77777777" w:rsidR="00402745" w:rsidRDefault="00402745" w:rsidP="00E820FE">
      <w:r>
        <w:separator/>
      </w:r>
    </w:p>
  </w:endnote>
  <w:endnote w:type="continuationSeparator" w:id="0">
    <w:p w14:paraId="4731BC2F" w14:textId="77777777" w:rsidR="00402745" w:rsidRDefault="00402745" w:rsidP="00E82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D5E522" w14:textId="77777777" w:rsidR="00402745" w:rsidRDefault="00402745" w:rsidP="00E820FE">
      <w:r>
        <w:separator/>
      </w:r>
    </w:p>
  </w:footnote>
  <w:footnote w:type="continuationSeparator" w:id="0">
    <w:p w14:paraId="12782A1A" w14:textId="77777777" w:rsidR="00402745" w:rsidRDefault="00402745" w:rsidP="00E820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0009"/>
    <w:multiLevelType w:val="hybridMultilevel"/>
    <w:tmpl w:val="00000009"/>
    <w:lvl w:ilvl="0" w:tplc="0000032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000A"/>
    <w:multiLevelType w:val="hybridMultilevel"/>
    <w:tmpl w:val="0000000A"/>
    <w:lvl w:ilvl="0" w:tplc="0000038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000B"/>
    <w:multiLevelType w:val="hybridMultilevel"/>
    <w:tmpl w:val="0000000B"/>
    <w:lvl w:ilvl="0" w:tplc="000003E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000C"/>
    <w:multiLevelType w:val="hybridMultilevel"/>
    <w:tmpl w:val="5038FE92"/>
    <w:lvl w:ilvl="0" w:tplc="0000044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000D"/>
    <w:multiLevelType w:val="hybridMultilevel"/>
    <w:tmpl w:val="0000000D"/>
    <w:lvl w:ilvl="0" w:tplc="000004B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000000E"/>
    <w:multiLevelType w:val="hybridMultilevel"/>
    <w:tmpl w:val="0000000E"/>
    <w:lvl w:ilvl="0" w:tplc="0000051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000000F"/>
    <w:multiLevelType w:val="hybridMultilevel"/>
    <w:tmpl w:val="0000000F"/>
    <w:lvl w:ilvl="0" w:tplc="0000057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32EB0F6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38E182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A82BA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F33926"/>
    <w:multiLevelType w:val="hybridMultilevel"/>
    <w:tmpl w:val="35FE9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FA79DB"/>
    <w:multiLevelType w:val="hybridMultilevel"/>
    <w:tmpl w:val="4DAE6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511D6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E0152BA"/>
    <w:multiLevelType w:val="hybridMultilevel"/>
    <w:tmpl w:val="FF947AD0"/>
    <w:lvl w:ilvl="0" w:tplc="04090001">
      <w:start w:val="1"/>
      <w:numFmt w:val="bullet"/>
      <w:lvlText w:val=""/>
      <w:lvlJc w:val="left"/>
      <w:pPr>
        <w:ind w:left="11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3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4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5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6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7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21"/>
  </w:num>
  <w:num w:numId="17">
    <w:abstractNumId w:val="18"/>
  </w:num>
  <w:num w:numId="18">
    <w:abstractNumId w:val="19"/>
  </w:num>
  <w:num w:numId="19">
    <w:abstractNumId w:val="16"/>
  </w:num>
  <w:num w:numId="20">
    <w:abstractNumId w:val="20"/>
  </w:num>
  <w:num w:numId="21">
    <w:abstractNumId w:val="17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7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14F"/>
    <w:rsid w:val="000242D2"/>
    <w:rsid w:val="00040D24"/>
    <w:rsid w:val="000430B9"/>
    <w:rsid w:val="00046BEB"/>
    <w:rsid w:val="00056502"/>
    <w:rsid w:val="000D7257"/>
    <w:rsid w:val="0011532E"/>
    <w:rsid w:val="00127CCB"/>
    <w:rsid w:val="001649F8"/>
    <w:rsid w:val="001670DE"/>
    <w:rsid w:val="00181BC8"/>
    <w:rsid w:val="0018608B"/>
    <w:rsid w:val="001B58ED"/>
    <w:rsid w:val="001E4C99"/>
    <w:rsid w:val="00210B13"/>
    <w:rsid w:val="00211138"/>
    <w:rsid w:val="00213F9E"/>
    <w:rsid w:val="00223D9C"/>
    <w:rsid w:val="00284E8D"/>
    <w:rsid w:val="002A4343"/>
    <w:rsid w:val="002D07DA"/>
    <w:rsid w:val="002E0338"/>
    <w:rsid w:val="002E1ECC"/>
    <w:rsid w:val="002F242C"/>
    <w:rsid w:val="00304F07"/>
    <w:rsid w:val="00314F40"/>
    <w:rsid w:val="0031652F"/>
    <w:rsid w:val="0031732A"/>
    <w:rsid w:val="00345BD5"/>
    <w:rsid w:val="00355E36"/>
    <w:rsid w:val="003A364F"/>
    <w:rsid w:val="003C3582"/>
    <w:rsid w:val="003D4DD7"/>
    <w:rsid w:val="003E64D2"/>
    <w:rsid w:val="003F57EB"/>
    <w:rsid w:val="00402745"/>
    <w:rsid w:val="00403A99"/>
    <w:rsid w:val="00441CED"/>
    <w:rsid w:val="00494D66"/>
    <w:rsid w:val="004E12A2"/>
    <w:rsid w:val="004F5BDD"/>
    <w:rsid w:val="00503D2B"/>
    <w:rsid w:val="00514FBF"/>
    <w:rsid w:val="00520DE2"/>
    <w:rsid w:val="00542585"/>
    <w:rsid w:val="00544C4B"/>
    <w:rsid w:val="005454CE"/>
    <w:rsid w:val="00591AF0"/>
    <w:rsid w:val="006266E8"/>
    <w:rsid w:val="00641E1B"/>
    <w:rsid w:val="00645AB7"/>
    <w:rsid w:val="00651E6B"/>
    <w:rsid w:val="006B0E57"/>
    <w:rsid w:val="006C32DB"/>
    <w:rsid w:val="006F749F"/>
    <w:rsid w:val="00756DC8"/>
    <w:rsid w:val="007C5E8F"/>
    <w:rsid w:val="007E01B2"/>
    <w:rsid w:val="007F0821"/>
    <w:rsid w:val="00802621"/>
    <w:rsid w:val="008258D4"/>
    <w:rsid w:val="00826094"/>
    <w:rsid w:val="00831515"/>
    <w:rsid w:val="00836863"/>
    <w:rsid w:val="00836DA2"/>
    <w:rsid w:val="0084221E"/>
    <w:rsid w:val="008457F1"/>
    <w:rsid w:val="00864A84"/>
    <w:rsid w:val="008E1CF3"/>
    <w:rsid w:val="00980735"/>
    <w:rsid w:val="0098466C"/>
    <w:rsid w:val="009A7931"/>
    <w:rsid w:val="009B28EE"/>
    <w:rsid w:val="009B7D6A"/>
    <w:rsid w:val="009E4F8D"/>
    <w:rsid w:val="009F2050"/>
    <w:rsid w:val="00A03EEF"/>
    <w:rsid w:val="00A05B90"/>
    <w:rsid w:val="00A17574"/>
    <w:rsid w:val="00A41271"/>
    <w:rsid w:val="00A621B3"/>
    <w:rsid w:val="00A81B77"/>
    <w:rsid w:val="00A820E1"/>
    <w:rsid w:val="00AB32FF"/>
    <w:rsid w:val="00AB606E"/>
    <w:rsid w:val="00AD169B"/>
    <w:rsid w:val="00AD1D8F"/>
    <w:rsid w:val="00AD65D7"/>
    <w:rsid w:val="00AE2670"/>
    <w:rsid w:val="00B1207F"/>
    <w:rsid w:val="00B25EE1"/>
    <w:rsid w:val="00B963D3"/>
    <w:rsid w:val="00BC575B"/>
    <w:rsid w:val="00BC7575"/>
    <w:rsid w:val="00C0284E"/>
    <w:rsid w:val="00C50890"/>
    <w:rsid w:val="00C61142"/>
    <w:rsid w:val="00C73263"/>
    <w:rsid w:val="00D20EF9"/>
    <w:rsid w:val="00D30AF0"/>
    <w:rsid w:val="00D65C65"/>
    <w:rsid w:val="00D9614F"/>
    <w:rsid w:val="00DC6B87"/>
    <w:rsid w:val="00DD319D"/>
    <w:rsid w:val="00E11399"/>
    <w:rsid w:val="00E54171"/>
    <w:rsid w:val="00E820FE"/>
    <w:rsid w:val="00EA4887"/>
    <w:rsid w:val="00ED2E67"/>
    <w:rsid w:val="00ED6707"/>
    <w:rsid w:val="00ED6E84"/>
    <w:rsid w:val="00F05305"/>
    <w:rsid w:val="00F34F20"/>
    <w:rsid w:val="00F82085"/>
    <w:rsid w:val="00F9359B"/>
    <w:rsid w:val="00FB37D9"/>
    <w:rsid w:val="00FC3DD6"/>
    <w:rsid w:val="00FF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B82D3"/>
  <w14:defaultImageDpi w14:val="32767"/>
  <w15:chartTrackingRefBased/>
  <w15:docId w15:val="{28629726-6D42-F441-AEAC-FA171F3E1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32F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E267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AE267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E267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820F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20FE"/>
  </w:style>
  <w:style w:type="paragraph" w:styleId="Footer">
    <w:name w:val="footer"/>
    <w:basedOn w:val="Normal"/>
    <w:link w:val="FooterChar"/>
    <w:uiPriority w:val="99"/>
    <w:unhideWhenUsed/>
    <w:rsid w:val="00E820F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20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27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ewellMNance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343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Jewell Nance</dc:creator>
  <cp:keywords/>
  <dc:description/>
  <cp:lastModifiedBy>Jewell Nance</cp:lastModifiedBy>
  <cp:revision>10</cp:revision>
  <cp:lastPrinted>2020-07-21T13:41:00Z</cp:lastPrinted>
  <dcterms:created xsi:type="dcterms:W3CDTF">2020-09-14T00:38:00Z</dcterms:created>
  <dcterms:modified xsi:type="dcterms:W3CDTF">2020-11-09T21:00:00Z</dcterms:modified>
</cp:coreProperties>
</file>